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2EC86" w14:textId="27853B35" w:rsidR="00967275" w:rsidRPr="00AF0681" w:rsidRDefault="00AF0681" w:rsidP="00AF0681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>Roma Pearce</w:t>
      </w:r>
    </w:p>
    <w:p w14:paraId="09688FB3" w14:textId="67101131" w:rsidR="00967275" w:rsidRPr="00AF0681" w:rsidRDefault="00AF0681" w:rsidP="00AF0681">
      <w:pPr>
        <w:ind w:right="2087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(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303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)</w:t>
      </w:r>
      <w:r w:rsidRPr="00AF0681">
        <w:rPr>
          <w:rFonts w:asciiTheme="minorHAnsi" w:eastAsia="Tahoma" w:hAnsiTheme="minorHAnsi" w:cstheme="minorHAnsi"/>
          <w:spacing w:val="16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552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-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771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7</w:t>
      </w:r>
      <w:r w:rsidRPr="00AF0681">
        <w:rPr>
          <w:rFonts w:asciiTheme="minorHAnsi" w:eastAsia="Tahoma" w:hAnsiTheme="minorHAnsi" w:cstheme="minorHAnsi"/>
          <w:spacing w:val="28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roma@gmail.com</w:t>
      </w:r>
    </w:p>
    <w:p w14:paraId="0B5D704A" w14:textId="77777777" w:rsidR="00967275" w:rsidRPr="00AF0681" w:rsidRDefault="00967275" w:rsidP="00AF068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5574F9B" w14:textId="496656A0" w:rsidR="00967275" w:rsidRPr="00AF0681" w:rsidRDefault="00AF0681" w:rsidP="00AF0681">
      <w:pPr>
        <w:tabs>
          <w:tab w:val="left" w:pos="10380"/>
        </w:tabs>
        <w:spacing w:before="19"/>
        <w:ind w:left="111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eastAsia="Tahoma" w:hAnsiTheme="minorHAnsi" w:cstheme="minorHAnsi"/>
          <w:b/>
          <w:color w:val="002060"/>
          <w:sz w:val="22"/>
          <w:szCs w:val="22"/>
          <w:highlight w:val="lightGray"/>
        </w:rPr>
        <w:t xml:space="preserve">Executive Director / Chief Operating Officer </w:t>
      </w:r>
      <w:r w:rsidRPr="00AF0681">
        <w:rPr>
          <w:rFonts w:asciiTheme="minorHAnsi" w:eastAsia="Tahoma" w:hAnsiTheme="minorHAnsi" w:cstheme="minorHAnsi"/>
          <w:b/>
          <w:color w:val="002060"/>
          <w:sz w:val="22"/>
          <w:szCs w:val="22"/>
          <w:highlight w:val="lightGray"/>
        </w:rPr>
        <w:tab/>
      </w:r>
    </w:p>
    <w:p w14:paraId="3195DA2E" w14:textId="77777777" w:rsidR="00967275" w:rsidRPr="00AF0681" w:rsidRDefault="00AF0681" w:rsidP="00AF0681">
      <w:pPr>
        <w:ind w:left="254" w:right="25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Chang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pacing w:val="-1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agen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ead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w w:val="98"/>
          <w:sz w:val="22"/>
          <w:szCs w:val="22"/>
        </w:rPr>
        <w:t>organ</w:t>
      </w:r>
      <w:r w:rsidRPr="00AF0681">
        <w:rPr>
          <w:rFonts w:asciiTheme="minorHAnsi" w:eastAsia="Tahoma" w:hAnsiTheme="minorHAnsi" w:cstheme="minorHAnsi"/>
          <w:b/>
          <w:spacing w:val="1"/>
          <w:w w:val="98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w w:val="98"/>
          <w:sz w:val="22"/>
          <w:szCs w:val="22"/>
        </w:rPr>
        <w:t>za</w:t>
      </w:r>
      <w:r w:rsidRPr="00AF0681">
        <w:rPr>
          <w:rFonts w:asciiTheme="minorHAnsi" w:eastAsia="Tahoma" w:hAnsiTheme="minorHAnsi" w:cstheme="minorHAnsi"/>
          <w:b/>
          <w:spacing w:val="1"/>
          <w:w w:val="98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w w:val="98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b/>
          <w:w w:val="98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4"/>
          <w:w w:val="9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he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nex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chap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-1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gro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b/>
          <w:spacing w:val="-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-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-1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w w:val="98"/>
          <w:sz w:val="22"/>
          <w:szCs w:val="22"/>
        </w:rPr>
        <w:t>success</w:t>
      </w:r>
      <w:r w:rsidRPr="00AF0681">
        <w:rPr>
          <w:rFonts w:asciiTheme="minorHAnsi" w:eastAsia="Tahoma" w:hAnsiTheme="minorHAnsi" w:cstheme="minorHAnsi"/>
          <w:b/>
          <w:w w:val="98"/>
          <w:sz w:val="22"/>
          <w:szCs w:val="22"/>
        </w:rPr>
        <w:t>.</w:t>
      </w:r>
    </w:p>
    <w:p w14:paraId="5CDFEDB4" w14:textId="77777777" w:rsidR="00967275" w:rsidRPr="00AF0681" w:rsidRDefault="00967275" w:rsidP="00AF068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5AEE7D0" w14:textId="77777777" w:rsidR="00967275" w:rsidRPr="00AF0681" w:rsidRDefault="00AF0681" w:rsidP="00AF0681">
      <w:pPr>
        <w:ind w:left="139" w:right="484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Ex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ce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deve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str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eg</w:t>
      </w:r>
      <w:r w:rsidRPr="00AF0681">
        <w:rPr>
          <w:rFonts w:asciiTheme="minorHAnsi" w:eastAsia="Tahoma" w:hAnsiTheme="minorHAnsi" w:cstheme="minorHAnsi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gan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iz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isi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goa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z w:val="22"/>
          <w:szCs w:val="22"/>
        </w:rPr>
        <w:t>…</w:t>
      </w:r>
      <w:r w:rsidRPr="00AF068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bu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na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z w:val="22"/>
          <w:szCs w:val="22"/>
        </w:rPr>
        <w:t>/</w:t>
      </w:r>
      <w:r w:rsidRPr="00AF068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xt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na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liti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onsensu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eve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z w:val="22"/>
          <w:szCs w:val="22"/>
        </w:rPr>
        <w:t>…</w:t>
      </w:r>
      <w:r w:rsidRPr="00AF068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sf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ona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4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chang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ong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-t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nan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ope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ona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nab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ilit</w:t>
      </w:r>
      <w:r w:rsidRPr="00AF0681">
        <w:rPr>
          <w:rFonts w:asciiTheme="minorHAnsi" w:eastAsia="Tahoma" w:hAnsiTheme="minorHAnsi" w:cstheme="minorHAnsi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ow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h.</w:t>
      </w:r>
    </w:p>
    <w:p w14:paraId="71FFCCBC" w14:textId="77777777" w:rsidR="00967275" w:rsidRPr="00AF0681" w:rsidRDefault="00967275" w:rsidP="00AF068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D5E2EA5" w14:textId="77777777" w:rsidR="00967275" w:rsidRPr="00AF0681" w:rsidRDefault="00AF0681" w:rsidP="00AF0681">
      <w:pPr>
        <w:ind w:left="139" w:right="1002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AF0681">
        <w:rPr>
          <w:rFonts w:asciiTheme="minorHAnsi" w:eastAsia="Tahoma" w:hAnsiTheme="minorHAnsi" w:cstheme="minorHAnsi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exa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env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ope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4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va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engage</w:t>
      </w:r>
      <w:r w:rsidRPr="00AF0681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anage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AF0681">
        <w:rPr>
          <w:rFonts w:asciiTheme="minorHAnsi" w:eastAsia="Tahoma" w:hAnsiTheme="minorHAnsi" w:cstheme="minorHAnsi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oyee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ve</w:t>
      </w:r>
      <w:r w:rsidRPr="00AF0681">
        <w:rPr>
          <w:rFonts w:asciiTheme="minorHAnsi" w:eastAsia="Tahoma" w:hAnsiTheme="minorHAnsi" w:cstheme="minorHAnsi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excep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ona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lts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—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3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li</w:t>
      </w:r>
      <w:r w:rsidRPr="00AF0681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ou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rc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213074F1" w14:textId="27480763" w:rsidR="00967275" w:rsidRPr="00AF0681" w:rsidRDefault="00AF0681" w:rsidP="00AF0681">
      <w:pPr>
        <w:spacing w:before="77"/>
        <w:ind w:left="139" w:right="610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Succe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ssf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nonp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fi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expe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enc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fi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vit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lizi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ound</w:t>
      </w:r>
      <w:r w:rsidRPr="00AF0681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gan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iz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3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ific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nanc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ope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lts/i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pac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z w:val="22"/>
          <w:szCs w:val="22"/>
        </w:rPr>
        <w:t>.</w:t>
      </w:r>
      <w:r w:rsidRPr="00AF0681">
        <w:rPr>
          <w:rFonts w:asciiTheme="minorHAnsi" w:eastAsia="Tahoma" w:hAnsiTheme="minorHAnsi" w:cstheme="minorHAnsi"/>
          <w:spacing w:val="4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Qu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nsp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ir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us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ed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ilit</w:t>
      </w:r>
      <w:r w:rsidRPr="00AF0681">
        <w:rPr>
          <w:rFonts w:asciiTheme="minorHAnsi" w:eastAsia="Tahoma" w:hAnsiTheme="minorHAnsi" w:cstheme="minorHAnsi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ac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ve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rs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gan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iz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3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cu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lt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1DE043CD" w14:textId="77777777" w:rsidR="00967275" w:rsidRPr="00AF0681" w:rsidRDefault="00967275" w:rsidP="00AF0681">
      <w:pPr>
        <w:rPr>
          <w:rFonts w:asciiTheme="minorHAnsi" w:hAnsiTheme="minorHAnsi" w:cstheme="minorHAnsi"/>
          <w:sz w:val="22"/>
          <w:szCs w:val="22"/>
        </w:rPr>
      </w:pPr>
    </w:p>
    <w:p w14:paraId="70A0E7B8" w14:textId="11501C9C" w:rsidR="00967275" w:rsidRPr="00AF0681" w:rsidRDefault="00AF0681" w:rsidP="00AF0681">
      <w:pPr>
        <w:tabs>
          <w:tab w:val="left" w:pos="10380"/>
        </w:tabs>
        <w:spacing w:before="19"/>
        <w:ind w:left="111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eastAsia="Tahoma" w:hAnsiTheme="minorHAnsi" w:cstheme="minorHAnsi"/>
          <w:b/>
          <w:color w:val="002060"/>
          <w:sz w:val="22"/>
          <w:szCs w:val="22"/>
          <w:highlight w:val="lightGray"/>
        </w:rPr>
        <w:t xml:space="preserve">Career Achievements – Nonprofit Experience </w:t>
      </w:r>
      <w:r w:rsidRPr="00AF0681">
        <w:rPr>
          <w:rFonts w:asciiTheme="minorHAnsi" w:eastAsia="Tahoma" w:hAnsiTheme="minorHAnsi" w:cstheme="minorHAnsi"/>
          <w:b/>
          <w:color w:val="002060"/>
          <w:sz w:val="22"/>
          <w:szCs w:val="22"/>
          <w:highlight w:val="lightGray"/>
        </w:rPr>
        <w:tab/>
      </w:r>
    </w:p>
    <w:p w14:paraId="117B58BB" w14:textId="76161CAD" w:rsidR="00967275" w:rsidRPr="00AF0681" w:rsidRDefault="00AF0681" w:rsidP="00AF0681">
      <w:pPr>
        <w:ind w:left="139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ORGANIZATION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b/>
          <w:spacing w:val="5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 w:rsidRPr="00AF0681">
        <w:rPr>
          <w:rFonts w:asciiTheme="minorHAnsi" w:eastAsia="Tahoma" w:hAnsiTheme="minorHAnsi" w:cstheme="minorHAnsi"/>
          <w:spacing w:val="5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201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0</w:t>
      </w:r>
      <w:r w:rsidRPr="00AF0681">
        <w:rPr>
          <w:rFonts w:asciiTheme="minorHAnsi" w:eastAsia="Tahoma" w:hAnsiTheme="minorHAnsi" w:cstheme="minorHAnsi"/>
          <w:b/>
          <w:spacing w:val="1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esen</w:t>
      </w:r>
      <w:r w:rsidRPr="00AF0681">
        <w:rPr>
          <w:rFonts w:asciiTheme="minorHAnsi" w:eastAsia="Tahoma" w:hAnsiTheme="minorHAnsi" w:cstheme="minorHAnsi"/>
          <w:b/>
          <w:w w:val="103"/>
          <w:sz w:val="22"/>
          <w:szCs w:val="22"/>
        </w:rPr>
        <w:t>t</w:t>
      </w:r>
    </w:p>
    <w:p w14:paraId="748D0D91" w14:textId="49570FE9" w:rsidR="00967275" w:rsidRPr="00AF0681" w:rsidRDefault="00AF0681" w:rsidP="00AF0681">
      <w:pPr>
        <w:ind w:left="139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="Arial" w:eastAsia="Arial" w:hAnsi="Arial" w:cs="Arial"/>
          <w:b/>
          <w:spacing w:val="3"/>
          <w:sz w:val="22"/>
          <w:szCs w:val="22"/>
        </w:rPr>
        <w:t>►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Ex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ec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rect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$25</w:t>
      </w:r>
      <w:r w:rsidRPr="00AF0681">
        <w:rPr>
          <w:rFonts w:asciiTheme="minorHAnsi" w:eastAsia="Tahoma" w:hAnsiTheme="minorHAnsi" w:cstheme="minorHAnsi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ope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budge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z w:val="22"/>
          <w:szCs w:val="22"/>
        </w:rPr>
        <w:t>;</w:t>
      </w:r>
      <w:r w:rsidRPr="00AF0681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4</w:t>
      </w:r>
      <w:r w:rsidRPr="00AF0681">
        <w:rPr>
          <w:rFonts w:asciiTheme="minorHAnsi" w:eastAsia="Tahoma" w:hAnsiTheme="minorHAnsi" w:cstheme="minorHAnsi"/>
          <w:sz w:val="22"/>
          <w:szCs w:val="22"/>
        </w:rPr>
        <w:t>5</w:t>
      </w:r>
      <w:r w:rsidRPr="00AF068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oyees</w:t>
      </w:r>
      <w:r w:rsidRPr="00AF0681">
        <w:rPr>
          <w:rFonts w:asciiTheme="minorHAnsi" w:eastAsia="Tahoma" w:hAnsiTheme="minorHAnsi" w:cstheme="minorHAnsi"/>
          <w:sz w:val="22"/>
          <w:szCs w:val="22"/>
        </w:rPr>
        <w:t>;</w:t>
      </w:r>
      <w:r w:rsidRPr="00AF0681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hund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ed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vo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un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rs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)</w:t>
      </w:r>
    </w:p>
    <w:p w14:paraId="624E632B" w14:textId="77777777" w:rsidR="00967275" w:rsidRPr="00AF0681" w:rsidRDefault="00AF0681" w:rsidP="00AF0681">
      <w:pPr>
        <w:ind w:left="139" w:right="313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oun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gan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iz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3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nan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ope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rf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ance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ow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ong</w:t>
      </w:r>
      <w:r w:rsidRPr="00AF0681">
        <w:rPr>
          <w:rFonts w:asciiTheme="minorHAnsi" w:eastAsia="Tahoma" w:hAnsiTheme="minorHAnsi" w:cstheme="minorHAnsi"/>
          <w:sz w:val="22"/>
          <w:szCs w:val="22"/>
        </w:rPr>
        <w:t>-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stai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nab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ility</w:t>
      </w:r>
      <w:r w:rsidRPr="00AF0681">
        <w:rPr>
          <w:rFonts w:asciiTheme="minorHAnsi" w:eastAsia="Tahoma" w:hAnsiTheme="minorHAnsi" w:cstheme="minorHAnsi"/>
          <w:sz w:val="22"/>
          <w:szCs w:val="22"/>
        </w:rPr>
        <w:t>.</w:t>
      </w:r>
      <w:r w:rsidRPr="00AF0681">
        <w:rPr>
          <w:rFonts w:asciiTheme="minorHAnsi" w:eastAsia="Tahoma" w:hAnsiTheme="minorHAnsi" w:cstheme="minorHAnsi"/>
          <w:spacing w:val="3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Cha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nnova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Boa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ke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und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z w:val="22"/>
          <w:szCs w:val="22"/>
        </w:rPr>
        <w:t>.</w:t>
      </w:r>
      <w:r w:rsidRPr="00AF0681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Manag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P&amp;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z w:val="22"/>
          <w:szCs w:val="22"/>
        </w:rPr>
        <w:t>: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ope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ons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hu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de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op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3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nance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hno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og</w:t>
      </w:r>
      <w:r w:rsidRPr="00AF0681">
        <w:rPr>
          <w:rFonts w:asciiTheme="minorHAnsi" w:eastAsia="Tahoma" w:hAnsiTheme="minorHAnsi" w:cstheme="minorHAnsi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(i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nc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ud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ackbau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r’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Edg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z w:val="22"/>
          <w:szCs w:val="22"/>
        </w:rPr>
        <w:t>&amp;</w:t>
      </w:r>
      <w:r w:rsidRPr="00AF0681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nanc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Edge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ic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und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isi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riti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ke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pub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AF0681">
        <w:rPr>
          <w:rFonts w:asciiTheme="minorHAnsi" w:eastAsia="Tahoma" w:hAnsiTheme="minorHAnsi" w:cstheme="minorHAnsi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ons</w:t>
      </w:r>
      <w:r w:rsidRPr="00AF0681">
        <w:rPr>
          <w:rFonts w:asciiTheme="minorHAnsi" w:eastAsia="Tahoma" w:hAnsiTheme="minorHAnsi" w:cstheme="minorHAnsi"/>
          <w:sz w:val="22"/>
          <w:szCs w:val="22"/>
        </w:rPr>
        <w:t>.</w:t>
      </w:r>
      <w:r w:rsidRPr="00AF0681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Boa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z w:val="22"/>
          <w:szCs w:val="22"/>
        </w:rPr>
        <w:t>5</w:t>
      </w:r>
      <w:r w:rsidRPr="00AF068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mm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itt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ees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743F4D3F" w14:textId="77777777" w:rsidR="00967275" w:rsidRPr="00AF0681" w:rsidRDefault="00967275" w:rsidP="00AF068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B3669EE" w14:textId="2C0A2940" w:rsidR="00967275" w:rsidRPr="00AF0681" w:rsidRDefault="00AF0681" w:rsidP="00AF0681">
      <w:pPr>
        <w:ind w:left="139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ea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ers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&amp;</w:t>
      </w:r>
      <w:r w:rsidRPr="00AF0681">
        <w:rPr>
          <w:rFonts w:asciiTheme="minorHAnsi" w:eastAsia="Tahoma" w:hAnsiTheme="minorHAnsi" w:cstheme="minorHAnsi"/>
          <w:b/>
          <w:spacing w:val="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4"/>
          <w:w w:val="102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3"/>
          <w:w w:val="10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ac</w:t>
      </w:r>
      <w:r w:rsidRPr="00AF0681">
        <w:rPr>
          <w:rFonts w:asciiTheme="minorHAnsi" w:eastAsia="Tahoma" w:hAnsiTheme="minorHAnsi" w:cstheme="minorHAnsi"/>
          <w:b/>
          <w:w w:val="102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………………………………………………………………………………………….</w:t>
      </w:r>
    </w:p>
    <w:p w14:paraId="2C7D03F4" w14:textId="1CDD3A4B" w:rsidR="00967275" w:rsidRPr="00AF0681" w:rsidRDefault="00AF0681" w:rsidP="00AF0681">
      <w:pPr>
        <w:tabs>
          <w:tab w:val="left" w:pos="480"/>
        </w:tabs>
        <w:ind w:left="499" w:right="155" w:hanging="360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ab/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Le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cap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ca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b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$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1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8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illi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F0681">
        <w:rPr>
          <w:rFonts w:asciiTheme="minorHAnsi" w:eastAsia="Tahoma" w:hAnsiTheme="minorHAnsi" w:cstheme="minorHAnsi"/>
          <w:b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De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ve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36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%</w:t>
      </w:r>
      <w:r w:rsidRPr="00AF0681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b/>
          <w:spacing w:val="2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pacing w:val="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evenue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z w:val="22"/>
          <w:szCs w:val="22"/>
        </w:rPr>
        <w:t>5</w:t>
      </w:r>
      <w:r w:rsidRPr="00AF068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yea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 xml:space="preserve">by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oduc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ke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app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oac</w:t>
      </w:r>
      <w:r w:rsidRPr="00AF0681">
        <w:rPr>
          <w:rFonts w:asciiTheme="minorHAnsi" w:eastAsia="Tahoma" w:hAnsiTheme="minorHAnsi" w:cstheme="minorHAnsi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ha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ev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italiz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gan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iz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ove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nan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lt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nab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ilit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/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ow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30D672E" w14:textId="77777777" w:rsidR="00967275" w:rsidRPr="00AF0681" w:rsidRDefault="00AF0681" w:rsidP="00AF0681">
      <w:pPr>
        <w:ind w:left="859" w:right="270" w:hanging="360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 xml:space="preserve">―  </w:t>
      </w:r>
      <w:r w:rsidRPr="00AF06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con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tri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bu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4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44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%</w:t>
      </w:r>
      <w:r w:rsidRPr="00AF0681">
        <w:rPr>
          <w:rFonts w:asciiTheme="minorHAnsi" w:eastAsia="Tahoma" w:hAnsiTheme="minorHAnsi" w:cstheme="minorHAnsi"/>
          <w:b/>
          <w:spacing w:val="2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oug</w:t>
      </w:r>
      <w:r w:rsidRPr="00AF0681">
        <w:rPr>
          <w:rFonts w:asciiTheme="minorHAnsi" w:eastAsia="Tahoma" w:hAnsiTheme="minorHAnsi" w:cstheme="minorHAnsi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tar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rk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strat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gn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ea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rc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o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dono</w:t>
      </w:r>
      <w:r w:rsidRPr="00AF0681">
        <w:rPr>
          <w:rFonts w:asciiTheme="minorHAnsi" w:eastAsia="Tahoma" w:hAnsiTheme="minorHAnsi" w:cstheme="minorHAnsi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base.</w:t>
      </w:r>
    </w:p>
    <w:p w14:paraId="443C2AC0" w14:textId="77777777" w:rsidR="00967275" w:rsidRPr="00AF0681" w:rsidRDefault="00AF0681" w:rsidP="00AF0681">
      <w:pPr>
        <w:spacing w:before="54"/>
        <w:ind w:left="859" w:right="250" w:hanging="360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 xml:space="preserve">―  </w:t>
      </w:r>
      <w:r w:rsidRPr="00AF06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Inc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ease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3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og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evenue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25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%</w:t>
      </w:r>
      <w:r w:rsidRPr="00AF0681">
        <w:rPr>
          <w:rFonts w:asciiTheme="minorHAnsi" w:eastAsia="Tahoma" w:hAnsiTheme="minorHAnsi" w:cstheme="minorHAnsi"/>
          <w:b/>
          <w:spacing w:val="2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AF0681">
        <w:rPr>
          <w:rFonts w:asciiTheme="minorHAnsi" w:eastAsia="Tahoma" w:hAnsiTheme="minorHAnsi" w:cstheme="minorHAnsi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AF0681">
        <w:rPr>
          <w:rFonts w:asciiTheme="minorHAnsi" w:eastAsia="Tahoma" w:hAnsiTheme="minorHAnsi" w:cstheme="minorHAnsi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de</w:t>
      </w:r>
      <w:r w:rsidRPr="00AF0681">
        <w:rPr>
          <w:rFonts w:asciiTheme="minorHAnsi" w:eastAsia="Tahoma" w:hAnsiTheme="minorHAnsi" w:cstheme="minorHAnsi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appea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ove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con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enhance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ke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ff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rts</w:t>
      </w:r>
      <w:r w:rsidRPr="00AF0681">
        <w:rPr>
          <w:rFonts w:asciiTheme="minorHAnsi" w:eastAsia="Tahoma" w:hAnsiTheme="minorHAnsi" w:cstheme="minorHAnsi"/>
          <w:sz w:val="22"/>
          <w:szCs w:val="22"/>
        </w:rPr>
        <w:t>.</w:t>
      </w:r>
      <w:r w:rsidRPr="00AF0681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sta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lis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he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nve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st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AF0681">
        <w:rPr>
          <w:rFonts w:asciiTheme="minorHAnsi" w:eastAsia="Tahoma" w:hAnsiTheme="minorHAnsi" w:cstheme="minorHAnsi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ha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nve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st</w:t>
      </w:r>
      <w:r w:rsidRPr="00AF0681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14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.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9</w:t>
      </w:r>
      <w:r w:rsidRPr="00AF0681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%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5340D5D3" w14:textId="77777777" w:rsidR="00967275" w:rsidRPr="00AF0681" w:rsidRDefault="00AF0681" w:rsidP="00AF0681">
      <w:pPr>
        <w:spacing w:before="54"/>
        <w:ind w:left="859" w:right="240" w:hanging="360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 xml:space="preserve">―  </w:t>
      </w:r>
      <w:r w:rsidRPr="00AF06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Le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gan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za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’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4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founda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ha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eng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hene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4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fi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nanc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ope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b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bas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gene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w w:val="103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$3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.4</w:t>
      </w:r>
      <w:r w:rsidRPr="00AF0681">
        <w:rPr>
          <w:rFonts w:asciiTheme="minorHAnsi" w:eastAsia="Tahoma" w:hAnsiTheme="minorHAnsi" w:cstheme="minorHAnsi"/>
          <w:b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illi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oug</w:t>
      </w:r>
      <w:r w:rsidRPr="00AF0681">
        <w:rPr>
          <w:rFonts w:asciiTheme="minorHAnsi" w:eastAsia="Tahoma" w:hAnsiTheme="minorHAnsi" w:cstheme="minorHAnsi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ts</w:t>
      </w:r>
      <w:r w:rsidRPr="00AF0681">
        <w:rPr>
          <w:rFonts w:asciiTheme="minorHAnsi" w:eastAsia="Tahoma" w:hAnsiTheme="minorHAnsi" w:cstheme="minorHAnsi"/>
          <w:sz w:val="22"/>
          <w:szCs w:val="22"/>
        </w:rPr>
        <w:t>;</w:t>
      </w:r>
      <w:r w:rsidRPr="00AF0681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ls</w:t>
      </w:r>
      <w:r w:rsidRPr="00AF0681">
        <w:rPr>
          <w:rFonts w:asciiTheme="minorHAnsi" w:eastAsia="Tahoma" w:hAnsiTheme="minorHAnsi" w:cstheme="minorHAnsi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$250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00</w:t>
      </w:r>
      <w:r w:rsidRPr="00AF0681">
        <w:rPr>
          <w:rFonts w:asciiTheme="minorHAnsi" w:eastAsia="Tahoma" w:hAnsiTheme="minorHAnsi" w:cstheme="minorHAnsi"/>
          <w:sz w:val="22"/>
          <w:szCs w:val="22"/>
        </w:rPr>
        <w:t>0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he</w:t>
      </w:r>
      <w:r w:rsidRPr="00AF0681">
        <w:rPr>
          <w:rFonts w:asciiTheme="minorHAnsi" w:eastAsia="Tahoma" w:hAnsiTheme="minorHAnsi" w:cstheme="minorHAnsi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ounda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on.</w:t>
      </w:r>
    </w:p>
    <w:p w14:paraId="7957E3D4" w14:textId="77777777" w:rsidR="00967275" w:rsidRPr="00AF0681" w:rsidRDefault="00AF0681" w:rsidP="00AF0681">
      <w:pPr>
        <w:spacing w:before="54"/>
        <w:ind w:left="859" w:right="456" w:hanging="360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 xml:space="preserve">―  </w:t>
      </w:r>
      <w:r w:rsidRPr="00AF06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anage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gan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za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’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4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j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ans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ifi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can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3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budge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educ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wh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il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ov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eve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mm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3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ct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yea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3BCC3699" w14:textId="77777777" w:rsidR="00967275" w:rsidRPr="00AF0681" w:rsidRDefault="00967275" w:rsidP="00AF068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4576BB8" w14:textId="77777777" w:rsidR="00967275" w:rsidRPr="00AF0681" w:rsidRDefault="00AF0681" w:rsidP="00AF0681">
      <w:pPr>
        <w:tabs>
          <w:tab w:val="left" w:pos="480"/>
        </w:tabs>
        <w:ind w:left="499" w:right="306" w:hanging="360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ab/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Reduce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expense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15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%</w:t>
      </w:r>
      <w:r w:rsidRPr="00AF0681">
        <w:rPr>
          <w:rFonts w:asciiTheme="minorHAnsi" w:eastAsia="Tahoma" w:hAnsiTheme="minorHAnsi" w:cstheme="minorHAnsi"/>
          <w:b/>
          <w:spacing w:val="2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oug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b/>
          <w:spacing w:val="2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con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nuou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ove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4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ve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3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cos</w:t>
      </w:r>
      <w:r w:rsidRPr="00AF0681">
        <w:rPr>
          <w:rFonts w:asciiTheme="minorHAnsi" w:eastAsia="Tahoma" w:hAnsiTheme="minorHAnsi" w:cstheme="minorHAnsi"/>
          <w:b/>
          <w:w w:val="103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con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4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wh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il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ope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ffi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str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hen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engag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oyee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oun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anage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str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ll</w:t>
      </w:r>
      <w:r w:rsidRPr="00AF0681">
        <w:rPr>
          <w:rFonts w:asciiTheme="minorHAnsi" w:eastAsia="Tahoma" w:hAnsiTheme="minorHAnsi" w:cstheme="minorHAnsi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acco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lis</w:t>
      </w:r>
      <w:r w:rsidRPr="00AF0681">
        <w:rPr>
          <w:rFonts w:asciiTheme="minorHAnsi" w:eastAsia="Tahoma" w:hAnsiTheme="minorHAnsi" w:cstheme="minorHAnsi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ope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riti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48CC270B" w14:textId="77777777" w:rsidR="00967275" w:rsidRPr="00AF0681" w:rsidRDefault="00967275" w:rsidP="00AF0681">
      <w:pPr>
        <w:rPr>
          <w:rFonts w:asciiTheme="minorHAnsi" w:hAnsiTheme="minorHAnsi" w:cstheme="minorHAnsi"/>
          <w:sz w:val="22"/>
          <w:szCs w:val="22"/>
        </w:rPr>
      </w:pPr>
    </w:p>
    <w:p w14:paraId="5B02A97C" w14:textId="77777777" w:rsidR="00967275" w:rsidRPr="00AF0681" w:rsidRDefault="00AF0681" w:rsidP="00AF0681">
      <w:pPr>
        <w:ind w:left="859" w:right="434" w:hanging="360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 xml:space="preserve">―  </w:t>
      </w:r>
      <w:r w:rsidRPr="00AF06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gne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oyees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’</w:t>
      </w:r>
      <w:r w:rsidRPr="00AF0681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ob</w:t>
      </w:r>
      <w:r w:rsidRPr="00AF0681">
        <w:rPr>
          <w:rFonts w:asciiTheme="minorHAnsi" w:eastAsia="Tahoma" w:hAnsiTheme="minorHAnsi" w:cstheme="minorHAnsi"/>
          <w:b/>
          <w:spacing w:val="1"/>
          <w:w w:val="102"/>
          <w:sz w:val="22"/>
          <w:szCs w:val="22"/>
        </w:rPr>
        <w:t>j</w:t>
      </w:r>
      <w:r w:rsidRPr="00AF0681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ec</w:t>
      </w:r>
      <w:r w:rsidRPr="00AF0681">
        <w:rPr>
          <w:rFonts w:asciiTheme="minorHAnsi" w:eastAsia="Tahoma" w:hAnsiTheme="minorHAnsi" w:cstheme="minorHAnsi"/>
          <w:b/>
          <w:spacing w:val="1"/>
          <w:w w:val="102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ves/pe</w:t>
      </w:r>
      <w:r w:rsidRPr="00AF0681">
        <w:rPr>
          <w:rFonts w:asciiTheme="minorHAnsi" w:eastAsia="Tahoma" w:hAnsiTheme="minorHAnsi" w:cstheme="minorHAnsi"/>
          <w:b/>
          <w:spacing w:val="1"/>
          <w:w w:val="102"/>
          <w:sz w:val="22"/>
          <w:szCs w:val="22"/>
        </w:rPr>
        <w:t>rf</w:t>
      </w:r>
      <w:r w:rsidRPr="00AF0681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1"/>
          <w:w w:val="102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3"/>
          <w:w w:val="102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w w:val="102"/>
          <w:sz w:val="22"/>
          <w:szCs w:val="22"/>
        </w:rPr>
        <w:t>anc</w:t>
      </w:r>
      <w:r w:rsidRPr="00AF0681">
        <w:rPr>
          <w:rFonts w:asciiTheme="minorHAnsi" w:eastAsia="Tahoma" w:hAnsiTheme="minorHAnsi" w:cstheme="minorHAnsi"/>
          <w:b/>
          <w:w w:val="10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pacing w:val="24"/>
          <w:w w:val="10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b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gan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za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ona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4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goa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z w:val="22"/>
          <w:szCs w:val="22"/>
        </w:rPr>
        <w:t>.</w:t>
      </w:r>
      <w:r w:rsidRPr="00AF0681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Fo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st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bu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ng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rl</w:t>
      </w:r>
      <w:r w:rsidRPr="00AF0681">
        <w:rPr>
          <w:rFonts w:asciiTheme="minorHAnsi" w:eastAsia="Tahoma" w:hAnsiTheme="minorHAnsi" w:cstheme="minorHAnsi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ne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s/r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pons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iliti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ove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ca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4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duc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nove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fr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50</w:t>
      </w:r>
      <w:r w:rsidRPr="00AF0681">
        <w:rPr>
          <w:rFonts w:asciiTheme="minorHAnsi" w:eastAsia="Tahoma" w:hAnsiTheme="minorHAnsi" w:cstheme="minorHAnsi"/>
          <w:sz w:val="22"/>
          <w:szCs w:val="22"/>
        </w:rPr>
        <w:t>%</w:t>
      </w:r>
      <w:r w:rsidRPr="00AF068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15</w:t>
      </w:r>
      <w:r w:rsidRPr="00AF0681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%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102CE7BF" w14:textId="77777777" w:rsidR="00967275" w:rsidRPr="00AF0681" w:rsidRDefault="00AF0681" w:rsidP="00AF0681">
      <w:pPr>
        <w:spacing w:before="74"/>
        <w:ind w:left="859" w:right="255" w:hanging="360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 xml:space="preserve">―  </w:t>
      </w:r>
      <w:r w:rsidRPr="00AF06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4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anage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4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ocess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b/>
          <w:spacing w:val="2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b/>
          <w:spacing w:val="2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nd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dua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accoun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ab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ilit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b/>
          <w:spacing w:val="4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annua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ope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riti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pay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-f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r-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anc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nuou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ove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iti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ve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25C33ADE" w14:textId="77777777" w:rsidR="00967275" w:rsidRPr="00AF0681" w:rsidRDefault="00AF0681" w:rsidP="00AF0681">
      <w:pPr>
        <w:spacing w:before="64"/>
        <w:ind w:left="859" w:right="786" w:hanging="360"/>
        <w:rPr>
          <w:rFonts w:asciiTheme="minorHAnsi" w:eastAsia="Tahoma" w:hAnsiTheme="minorHAnsi" w:cstheme="minorHAnsi"/>
          <w:sz w:val="22"/>
          <w:szCs w:val="22"/>
        </w:rPr>
        <w:sectPr w:rsidR="00967275" w:rsidRPr="00AF0681">
          <w:pgSz w:w="12240" w:h="15840"/>
          <w:pgMar w:top="960" w:right="860" w:bottom="280" w:left="880" w:header="720" w:footer="720" w:gutter="0"/>
          <w:cols w:space="720"/>
        </w:sectPr>
      </w:pPr>
      <w:r w:rsidRPr="00AF0681">
        <w:rPr>
          <w:rFonts w:asciiTheme="minorHAnsi" w:hAnsiTheme="minorHAnsi" w:cstheme="minorHAnsi"/>
          <w:sz w:val="22"/>
          <w:szCs w:val="22"/>
        </w:rPr>
        <w:lastRenderedPageBreak/>
        <w:t xml:space="preserve">―  </w:t>
      </w:r>
      <w:r w:rsidRPr="00AF06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Des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gne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oduce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sc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ned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ze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-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base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budge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b/>
          <w:spacing w:val="3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oces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w w:val="103"/>
          <w:sz w:val="22"/>
          <w:szCs w:val="22"/>
        </w:rPr>
        <w:t xml:space="preserve">y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ope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ng/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fi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nanc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 xml:space="preserve">l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ev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2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den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tif</w:t>
      </w:r>
      <w:r w:rsidRPr="00AF0681">
        <w:rPr>
          <w:rFonts w:asciiTheme="minorHAnsi" w:eastAsia="Tahoma" w:hAnsiTheme="minorHAnsi" w:cstheme="minorHAnsi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ris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ha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ff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cti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ve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anag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evenue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con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tri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bu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expen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4DB61E21" w14:textId="77777777" w:rsidR="00967275" w:rsidRPr="00AF0681" w:rsidRDefault="00AF0681" w:rsidP="00AF0681">
      <w:pPr>
        <w:spacing w:before="47"/>
        <w:ind w:left="139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lastRenderedPageBreak/>
        <w:pict w14:anchorId="7BA9D091">
          <v:group id="_x0000_s1035" style="position:absolute;left:0;text-align:left;margin-left:50.2pt;margin-top:34.15pt;width:512.75pt;height:1.55pt;z-index:-251658240;mso-position-horizontal-relative:page" coordorigin="1004,683" coordsize="10255,31">
            <v:shape id="_x0000_s1048" style="position:absolute;left:1019;top:698;width:10224;height:0" coordorigin="1019,698" coordsize="10224,0" path="m1019,698r10224,e" filled="f" strokecolor="gray" strokeweight="1.54pt">
              <v:path arrowok="t"/>
            </v:shape>
            <v:shape id="_x0000_s1047" style="position:absolute;left:1019;top:686;width:5;height:0" coordorigin="1019,686" coordsize="5,0" path="m1019,686r5,e" filled="f" strokecolor="#aaa" strokeweight=".34pt">
              <v:path arrowok="t"/>
            </v:shape>
            <v:shape id="_x0000_s1046" style="position:absolute;left:1019;top:686;width:5;height:0" coordorigin="1019,686" coordsize="5,0" path="m1019,686r5,e" filled="f" strokecolor="#aaa" strokeweight=".34pt">
              <v:path arrowok="t"/>
            </v:shape>
            <v:shape id="_x0000_s1045" style="position:absolute;left:1024;top:686;width:10214;height:0" coordorigin="1024,686" coordsize="10214,0" path="m1024,686r10215,e" filled="f" strokecolor="#aaa" strokeweight=".34pt">
              <v:path arrowok="t"/>
            </v:shape>
            <v:shape id="_x0000_s1044" style="position:absolute;left:11239;top:686;width:5;height:0" coordorigin="11239,686" coordsize="5,0" path="m11239,686r4,e" filled="f" strokecolor="#ededed" strokeweight=".34pt">
              <v:path arrowok="t"/>
            </v:shape>
            <v:shape id="_x0000_s1043" style="position:absolute;left:11239;top:686;width:5;height:0" coordorigin="11239,686" coordsize="5,0" path="m11239,686r4,e" filled="f" strokecolor="#aaa" strokeweight=".34pt">
              <v:path arrowok="t"/>
            </v:shape>
            <v:shape id="_x0000_s1042" style="position:absolute;left:1019;top:698;width:5;height:0" coordorigin="1019,698" coordsize="5,0" path="m1019,698r5,e" filled="f" strokecolor="#aaa" strokeweight="1.06pt">
              <v:path arrowok="t"/>
            </v:shape>
            <v:shape id="_x0000_s1041" style="position:absolute;left:11239;top:698;width:5;height:0" coordorigin="11239,698" coordsize="5,0" path="m11239,698r4,e" filled="f" strokecolor="#ededed" strokeweight="1.06pt">
              <v:path arrowok="t"/>
            </v:shape>
            <v:shape id="_x0000_s1040" style="position:absolute;left:1019;top:710;width:5;height:0" coordorigin="1019,710" coordsize="5,0" path="m1019,710r5,e" filled="f" strokecolor="#aaa" strokeweight=".34pt">
              <v:path arrowok="t"/>
            </v:shape>
            <v:shape id="_x0000_s1039" style="position:absolute;left:1019;top:710;width:5;height:0" coordorigin="1019,710" coordsize="5,0" path="m1019,710r5,e" filled="f" strokecolor="#ededed" strokeweight=".34pt">
              <v:path arrowok="t"/>
            </v:shape>
            <v:shape id="_x0000_s1038" style="position:absolute;left:1024;top:710;width:10214;height:0" coordorigin="1024,710" coordsize="10214,0" path="m1024,710r10215,e" filled="f" strokecolor="#ededed" strokeweight=".34pt">
              <v:path arrowok="t"/>
            </v:shape>
            <v:shape id="_x0000_s1037" style="position:absolute;left:11239;top:710;width:5;height:0" coordorigin="11239,710" coordsize="5,0" path="m11239,710r4,e" filled="f" strokecolor="#ededed" strokeweight=".34pt">
              <v:path arrowok="t"/>
            </v:shape>
            <v:shape id="_x0000_s1036" style="position:absolute;left:11239;top:710;width:5;height:0" coordorigin="11239,710" coordsize="5,0" path="m11239,710r4,e" filled="f" strokecolor="#ededed" strokeweight=".34pt">
              <v:path arrowok="t"/>
            </v:shape>
            <w10:wrap anchorx="page"/>
          </v:group>
        </w:pict>
      </w:r>
      <w:r w:rsidRPr="00AF0681">
        <w:rPr>
          <w:rFonts w:asciiTheme="minorHAnsi" w:eastAsia="Tahoma" w:hAnsiTheme="minorHAnsi" w:cstheme="minorHAnsi"/>
          <w:b/>
          <w:color w:val="002060"/>
          <w:position w:val="-2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b/>
          <w:color w:val="002060"/>
          <w:spacing w:val="7"/>
          <w:position w:val="-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color w:val="002060"/>
          <w:position w:val="-2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color w:val="002060"/>
          <w:spacing w:val="6"/>
          <w:position w:val="-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color w:val="002060"/>
          <w:position w:val="-2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color w:val="002060"/>
          <w:spacing w:val="5"/>
          <w:position w:val="-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color w:val="002060"/>
          <w:position w:val="-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color w:val="002060"/>
          <w:spacing w:val="6"/>
          <w:position w:val="-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color w:val="002060"/>
          <w:position w:val="-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color w:val="002060"/>
          <w:spacing w:val="8"/>
          <w:position w:val="-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color w:val="002060"/>
          <w:position w:val="-2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color w:val="002060"/>
          <w:spacing w:val="6"/>
          <w:position w:val="-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color w:val="002060"/>
          <w:position w:val="-2"/>
          <w:sz w:val="22"/>
          <w:szCs w:val="22"/>
        </w:rPr>
        <w:t>–</w:t>
      </w:r>
      <w:r w:rsidRPr="00AF0681">
        <w:rPr>
          <w:rFonts w:asciiTheme="minorHAnsi" w:eastAsia="Tahoma" w:hAnsiTheme="minorHAnsi" w:cstheme="minorHAnsi"/>
          <w:b/>
          <w:color w:val="002060"/>
          <w:spacing w:val="6"/>
          <w:position w:val="-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color w:val="002060"/>
          <w:spacing w:val="2"/>
          <w:position w:val="-2"/>
          <w:sz w:val="22"/>
          <w:szCs w:val="22"/>
        </w:rPr>
        <w:t>Pag</w:t>
      </w:r>
      <w:r w:rsidRPr="00AF0681">
        <w:rPr>
          <w:rFonts w:asciiTheme="minorHAnsi" w:eastAsia="Tahoma" w:hAnsiTheme="minorHAnsi" w:cstheme="minorHAnsi"/>
          <w:b/>
          <w:color w:val="002060"/>
          <w:position w:val="-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color w:val="002060"/>
          <w:spacing w:val="17"/>
          <w:position w:val="-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color w:val="002060"/>
          <w:w w:val="103"/>
          <w:position w:val="-2"/>
          <w:sz w:val="22"/>
          <w:szCs w:val="22"/>
        </w:rPr>
        <w:t>2</w:t>
      </w:r>
    </w:p>
    <w:p w14:paraId="5EAEBCC4" w14:textId="77777777" w:rsidR="00967275" w:rsidRPr="00AF0681" w:rsidRDefault="00967275" w:rsidP="00AF0681">
      <w:pPr>
        <w:rPr>
          <w:rFonts w:asciiTheme="minorHAnsi" w:hAnsiTheme="minorHAnsi" w:cstheme="minorHAnsi"/>
          <w:sz w:val="22"/>
          <w:szCs w:val="22"/>
        </w:rPr>
      </w:pPr>
    </w:p>
    <w:p w14:paraId="708C90CE" w14:textId="77777777" w:rsidR="00967275" w:rsidRPr="00AF0681" w:rsidRDefault="00967275" w:rsidP="00AF0681">
      <w:pPr>
        <w:rPr>
          <w:rFonts w:asciiTheme="minorHAnsi" w:hAnsiTheme="minorHAnsi" w:cstheme="minorHAnsi"/>
          <w:sz w:val="22"/>
          <w:szCs w:val="22"/>
        </w:rPr>
      </w:pPr>
    </w:p>
    <w:p w14:paraId="5B9C145D" w14:textId="77777777" w:rsidR="00967275" w:rsidRPr="00AF0681" w:rsidRDefault="00967275" w:rsidP="00AF068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DC6126C" w14:textId="77777777" w:rsidR="00967275" w:rsidRPr="00AF0681" w:rsidRDefault="00AF0681" w:rsidP="00AF0681">
      <w:pPr>
        <w:tabs>
          <w:tab w:val="left" w:pos="480"/>
        </w:tabs>
        <w:spacing w:before="45"/>
        <w:ind w:left="499" w:right="898" w:hanging="36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ab/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Bu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il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eg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sh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4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ha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1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nc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ease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og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und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b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expans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pacing w:val="3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ff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rt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w w:val="10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 xml:space="preserve">t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nc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ease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de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2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se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ce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advanc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gan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za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pacing w:val="3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nex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eve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b/>
          <w:w w:val="103"/>
          <w:sz w:val="22"/>
          <w:szCs w:val="22"/>
        </w:rPr>
        <w:t>.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Expanded</w:t>
      </w:r>
      <w:r w:rsidRPr="00AF0681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vo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AF0681">
        <w:rPr>
          <w:rFonts w:asciiTheme="minorHAnsi" w:eastAsia="Tahoma" w:hAnsiTheme="minorHAnsi" w:cstheme="minorHAnsi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ba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oca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l/r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ona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co</w:t>
      </w:r>
      <w:r w:rsidRPr="00AF0681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mm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un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iti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02BD7C86" w14:textId="77777777" w:rsidR="00967275" w:rsidRPr="00AF0681" w:rsidRDefault="00967275" w:rsidP="00AF0681">
      <w:pPr>
        <w:rPr>
          <w:rFonts w:asciiTheme="minorHAnsi" w:hAnsiTheme="minorHAnsi" w:cstheme="minorHAnsi"/>
          <w:sz w:val="22"/>
          <w:szCs w:val="22"/>
        </w:rPr>
      </w:pPr>
    </w:p>
    <w:p w14:paraId="3A5ED880" w14:textId="77777777" w:rsidR="00967275" w:rsidRPr="00AF0681" w:rsidRDefault="00AF0681" w:rsidP="00AF0681">
      <w:pPr>
        <w:ind w:left="859" w:right="239" w:hanging="360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 xml:space="preserve">―  </w:t>
      </w:r>
      <w:r w:rsidRPr="00AF06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Cu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va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3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sh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4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tha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1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nc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ease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1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und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b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30</w:t>
      </w:r>
      <w:r w:rsidRPr="00AF0681">
        <w:rPr>
          <w:rFonts w:asciiTheme="minorHAnsi" w:eastAsia="Tahoma" w:hAnsiTheme="minorHAnsi" w:cstheme="minorHAnsi"/>
          <w:b/>
          <w:spacing w:val="4"/>
          <w:sz w:val="22"/>
          <w:szCs w:val="22"/>
        </w:rPr>
        <w:t>%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+</w:t>
      </w:r>
      <w:r w:rsidRPr="00AF0681">
        <w:rPr>
          <w:rFonts w:asciiTheme="minorHAnsi" w:eastAsia="Tahoma" w:hAnsiTheme="minorHAnsi" w:cstheme="minorHAnsi"/>
          <w:b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ove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eve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b/>
          <w:spacing w:val="2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wh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b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oaden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pac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na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ona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ll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63A48CB4" w14:textId="77777777" w:rsidR="00967275" w:rsidRPr="00AF0681" w:rsidRDefault="00AF0681" w:rsidP="00AF0681">
      <w:pPr>
        <w:spacing w:before="69"/>
        <w:ind w:left="462" w:right="89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 xml:space="preserve">―  </w:t>
      </w:r>
      <w:r w:rsidRPr="00AF06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Ach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eve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cap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ove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4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goa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1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deve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op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4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b/>
          <w:spacing w:val="1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seve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og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nc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ud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g</w:t>
      </w:r>
    </w:p>
    <w:p w14:paraId="3AB6BCF1" w14:textId="77777777" w:rsidR="00967275" w:rsidRPr="00AF0681" w:rsidRDefault="00AF0681" w:rsidP="00AF0681">
      <w:pPr>
        <w:spacing w:before="4"/>
        <w:ind w:left="825" w:right="121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eade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rs-i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5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va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ou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doo</w:t>
      </w:r>
      <w:r w:rsidRPr="00AF0681">
        <w:rPr>
          <w:rFonts w:asciiTheme="minorHAnsi" w:eastAsia="Tahoma" w:hAnsiTheme="minorHAnsi" w:cstheme="minorHAnsi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po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rts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adu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exped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iti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og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3"/>
          <w:w w:val="10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0F7B4471" w14:textId="77777777" w:rsidR="00967275" w:rsidRPr="00AF0681" w:rsidRDefault="00AF0681" w:rsidP="00AF0681">
      <w:pPr>
        <w:spacing w:before="78"/>
        <w:ind w:left="859" w:right="112" w:hanging="360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 xml:space="preserve">―  </w:t>
      </w:r>
      <w:r w:rsidRPr="00AF06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expande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fit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ab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ou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doo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expe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/cha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eng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 xml:space="preserve">e </w:t>
      </w:r>
      <w:r w:rsidRPr="00AF0681">
        <w:rPr>
          <w:rFonts w:asciiTheme="minorHAnsi" w:eastAsia="Tahoma" w:hAnsiTheme="minorHAnsi" w:cstheme="minorHAnsi"/>
          <w:b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educa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pacing w:val="3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og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you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z w:val="22"/>
          <w:szCs w:val="22"/>
        </w:rPr>
        <w:t>-</w:t>
      </w:r>
      <w:r w:rsidRPr="00AF0681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t-ris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dd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choo</w:t>
      </w:r>
      <w:r w:rsidRPr="00AF0681">
        <w:rPr>
          <w:rFonts w:asciiTheme="minorHAnsi" w:eastAsia="Tahoma" w:hAnsiTheme="minorHAnsi" w:cstheme="minorHAnsi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st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uden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ts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06FD6331" w14:textId="77777777" w:rsidR="00967275" w:rsidRPr="00AF0681" w:rsidRDefault="00AF0681" w:rsidP="00AF0681">
      <w:pPr>
        <w:spacing w:before="74"/>
        <w:ind w:left="859" w:right="729" w:hanging="360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 xml:space="preserve">―  </w:t>
      </w:r>
      <w:r w:rsidRPr="00AF06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Launche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3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3</w:t>
      </w:r>
      <w:r w:rsidRPr="00AF0681">
        <w:rPr>
          <w:rFonts w:asciiTheme="minorHAnsi" w:eastAsia="Tahoma" w:hAnsiTheme="minorHAnsi" w:cstheme="minorHAnsi"/>
          <w:b/>
          <w:spacing w:val="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b/>
          <w:spacing w:val="1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ebs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es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b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ov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eg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ed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cti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abas</w:t>
      </w:r>
      <w:r w:rsidRPr="00AF0681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li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eg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istr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and</w:t>
      </w:r>
      <w:r w:rsidRPr="00AF0681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dona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unc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ona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lit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41D314DC" w14:textId="77777777" w:rsidR="00967275" w:rsidRPr="00AF0681" w:rsidRDefault="00967275" w:rsidP="00AF068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9D40F64" w14:textId="77777777" w:rsidR="00967275" w:rsidRPr="00AF0681" w:rsidRDefault="00AF0681" w:rsidP="00AF0681">
      <w:pPr>
        <w:ind w:left="102" w:right="446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t xml:space="preserve">   </w:t>
      </w:r>
      <w:r w:rsidRPr="00AF068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Co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abo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4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w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b/>
          <w:spacing w:val="1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ga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2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pacing w:val="1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Boa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b/>
          <w:spacing w:val="20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b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us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ees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’</w:t>
      </w:r>
      <w:r w:rsidRPr="00AF0681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con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fi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dence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esu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pacing w:val="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it</w:t>
      </w:r>
      <w:r w:rsidRPr="00AF0681">
        <w:rPr>
          <w:rFonts w:asciiTheme="minorHAnsi" w:eastAsia="Tahoma" w:hAnsiTheme="minorHAnsi" w:cstheme="minorHAnsi"/>
          <w:b/>
          <w:w w:val="103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tr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ans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3"/>
          <w:w w:val="10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w w:val="103"/>
          <w:sz w:val="22"/>
          <w:szCs w:val="22"/>
        </w:rPr>
        <w:t>n</w:t>
      </w:r>
    </w:p>
    <w:p w14:paraId="375F5681" w14:textId="77777777" w:rsidR="00967275" w:rsidRPr="00AF0681" w:rsidRDefault="00AF0681" w:rsidP="00AF0681">
      <w:pPr>
        <w:spacing w:before="10"/>
        <w:ind w:left="499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hAnsiTheme="minorHAnsi" w:cstheme="minorHAnsi"/>
          <w:sz w:val="22"/>
          <w:szCs w:val="22"/>
        </w:rPr>
        <w:pict w14:anchorId="3CB335C0">
          <v:group id="_x0000_s1026" style="position:absolute;left:0;text-align:left;margin-left:50.2pt;margin-top:33.7pt;width:512.75pt;height:1.55pt;z-index:-251657216;mso-position-horizontal-relative:page" coordorigin="1004,674" coordsize="10255,31">
            <v:shape id="_x0000_s1034" style="position:absolute;left:1019;top:690;width:10224;height:0" coordorigin="1019,690" coordsize="10224,0" path="m1019,690r10224,e" filled="f" strokecolor="gray" strokeweight="1.54pt">
              <v:path arrowok="t"/>
            </v:shape>
            <v:shape id="_x0000_s1033" style="position:absolute;left:1019;top:678;width:5;height:0" coordorigin="1019,678" coordsize="5,0" path="m1019,678r5,e" filled="f" strokecolor="#aaa" strokeweight=".34pt">
              <v:path arrowok="t"/>
            </v:shape>
            <v:shape id="_x0000_s1032" style="position:absolute;left:1019;top:678;width:5;height:0" coordorigin="1019,678" coordsize="5,0" path="m1019,678r5,e" filled="f" strokecolor="#aaa" strokeweight=".34pt">
              <v:path arrowok="t"/>
            </v:shape>
            <v:shape id="_x0000_s1031" style="position:absolute;left:1024;top:678;width:10214;height:0" coordorigin="1024,678" coordsize="10214,0" path="m1024,678r10215,e" filled="f" strokecolor="#aaa" strokeweight=".34pt">
              <v:path arrowok="t"/>
            </v:shape>
            <v:shape id="_x0000_s1030" style="position:absolute;left:11239;top:678;width:5;height:0" coordorigin="11239,678" coordsize="5,0" path="m11239,678r4,e" filled="f" strokecolor="#ededed" strokeweight=".34pt">
              <v:path arrowok="t"/>
            </v:shape>
            <v:shape id="_x0000_s1029" style="position:absolute;left:11239;top:678;width:5;height:0" coordorigin="11239,678" coordsize="5,0" path="m11239,678r4,e" filled="f" strokecolor="#aaa" strokeweight=".34pt">
              <v:path arrowok="t"/>
            </v:shape>
            <v:shape id="_x0000_s1028" style="position:absolute;left:1019;top:690;width:5;height:0" coordorigin="1019,690" coordsize="5,0" path="m1019,690r5,e" filled="f" strokecolor="#aaa" strokeweight="1.06pt">
              <v:path arrowok="t"/>
            </v:shape>
            <v:shape id="_x0000_s1027" style="position:absolute;left:11239;top:690;width:5;height:0" coordorigin="11239,690" coordsize="5,0" path="m11239,690r4,e" filled="f" strokecolor="#ededed" strokeweight="1.06pt">
              <v:path arrowok="t"/>
            </v:shape>
            <w10:wrap anchorx="page"/>
          </v:group>
        </w:pic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fr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15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ope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7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boa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7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pon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si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32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st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ab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lis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h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33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issi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on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23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v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isi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spacing w:val="17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an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ov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AF068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AF0681">
        <w:rPr>
          <w:rFonts w:asciiTheme="minorHAnsi" w:eastAsia="Tahoma" w:hAnsiTheme="minorHAnsi" w:cstheme="minorHAnsi"/>
          <w:spacing w:val="26"/>
          <w:position w:val="-1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w w:val="103"/>
          <w:position w:val="-1"/>
          <w:sz w:val="22"/>
          <w:szCs w:val="22"/>
        </w:rPr>
        <w:t>gove</w:t>
      </w:r>
      <w:r w:rsidRPr="00AF0681">
        <w:rPr>
          <w:rFonts w:asciiTheme="minorHAnsi" w:eastAsia="Tahoma" w:hAnsiTheme="minorHAnsi" w:cstheme="minorHAnsi"/>
          <w:spacing w:val="1"/>
          <w:w w:val="103"/>
          <w:position w:val="-1"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spacing w:val="2"/>
          <w:w w:val="103"/>
          <w:position w:val="-1"/>
          <w:sz w:val="22"/>
          <w:szCs w:val="22"/>
        </w:rPr>
        <w:t>nan</w:t>
      </w:r>
      <w:r w:rsidRPr="00AF0681">
        <w:rPr>
          <w:rFonts w:asciiTheme="minorHAnsi" w:eastAsia="Tahoma" w:hAnsiTheme="minorHAnsi" w:cstheme="minorHAnsi"/>
          <w:spacing w:val="1"/>
          <w:w w:val="103"/>
          <w:position w:val="-1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3"/>
          <w:w w:val="103"/>
          <w:position w:val="-1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spacing w:val="1"/>
          <w:w w:val="103"/>
          <w:position w:val="-1"/>
          <w:sz w:val="22"/>
          <w:szCs w:val="22"/>
        </w:rPr>
        <w:t>/</w:t>
      </w:r>
      <w:r w:rsidRPr="00AF0681">
        <w:rPr>
          <w:rFonts w:asciiTheme="minorHAnsi" w:eastAsia="Tahoma" w:hAnsiTheme="minorHAnsi" w:cstheme="minorHAnsi"/>
          <w:spacing w:val="2"/>
          <w:w w:val="103"/>
          <w:position w:val="-1"/>
          <w:sz w:val="22"/>
          <w:szCs w:val="22"/>
        </w:rPr>
        <w:t>po</w:t>
      </w:r>
      <w:r w:rsidRPr="00AF0681">
        <w:rPr>
          <w:rFonts w:asciiTheme="minorHAnsi" w:eastAsia="Tahoma" w:hAnsiTheme="minorHAnsi" w:cstheme="minorHAnsi"/>
          <w:spacing w:val="1"/>
          <w:w w:val="103"/>
          <w:position w:val="-1"/>
          <w:sz w:val="22"/>
          <w:szCs w:val="22"/>
        </w:rPr>
        <w:t>lic</w:t>
      </w:r>
      <w:r w:rsidRPr="00AF0681">
        <w:rPr>
          <w:rFonts w:asciiTheme="minorHAnsi" w:eastAsia="Tahoma" w:hAnsiTheme="minorHAnsi" w:cstheme="minorHAnsi"/>
          <w:spacing w:val="2"/>
          <w:w w:val="103"/>
          <w:position w:val="-1"/>
          <w:sz w:val="22"/>
          <w:szCs w:val="22"/>
        </w:rPr>
        <w:t>y</w:t>
      </w:r>
      <w:r w:rsidRPr="00AF0681">
        <w:rPr>
          <w:rFonts w:asciiTheme="minorHAnsi" w:eastAsia="Tahoma" w:hAnsiTheme="minorHAnsi" w:cstheme="minorHAnsi"/>
          <w:w w:val="103"/>
          <w:position w:val="-1"/>
          <w:sz w:val="22"/>
          <w:szCs w:val="22"/>
        </w:rPr>
        <w:t>.</w:t>
      </w:r>
    </w:p>
    <w:p w14:paraId="5F867145" w14:textId="77777777" w:rsidR="00967275" w:rsidRPr="00AF0681" w:rsidRDefault="00967275" w:rsidP="00AF068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3B45F2C" w14:textId="77777777" w:rsidR="00967275" w:rsidRPr="00AF0681" w:rsidRDefault="00967275" w:rsidP="00AF0681">
      <w:pPr>
        <w:rPr>
          <w:rFonts w:asciiTheme="minorHAnsi" w:hAnsiTheme="minorHAnsi" w:cstheme="minorHAnsi"/>
          <w:sz w:val="22"/>
          <w:szCs w:val="22"/>
        </w:rPr>
      </w:pPr>
    </w:p>
    <w:p w14:paraId="79B40587" w14:textId="77777777" w:rsidR="00967275" w:rsidRPr="00AF0681" w:rsidRDefault="00967275" w:rsidP="00AF068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82"/>
      </w:tblGrid>
      <w:tr w:rsidR="00967275" w:rsidRPr="00AF0681" w14:paraId="17A2CB3D" w14:textId="77777777">
        <w:trPr>
          <w:trHeight w:hRule="exact" w:val="288"/>
        </w:trPr>
        <w:tc>
          <w:tcPr>
            <w:tcW w:w="10282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E6E6E6"/>
          </w:tcPr>
          <w:p w14:paraId="0A45177D" w14:textId="77777777" w:rsidR="00967275" w:rsidRPr="00AF0681" w:rsidRDefault="00AF0681" w:rsidP="00AF0681">
            <w:pPr>
              <w:spacing w:before="16"/>
              <w:ind w:left="202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F0681">
              <w:rPr>
                <w:rFonts w:asciiTheme="minorHAnsi" w:eastAsia="Tahoma" w:hAnsiTheme="minorHAnsi" w:cstheme="minorHAnsi"/>
                <w:b/>
                <w:color w:val="002060"/>
                <w:position w:val="-1"/>
                <w:sz w:val="22"/>
                <w:szCs w:val="22"/>
              </w:rPr>
              <w:t>Career Achievements – Prior Leadership</w:t>
            </w:r>
            <w:r w:rsidRPr="00AF0681">
              <w:rPr>
                <w:rFonts w:asciiTheme="minorHAnsi" w:eastAsia="Tahoma" w:hAnsiTheme="minorHAnsi" w:cstheme="minorHAnsi"/>
                <w:b/>
                <w:color w:val="002060"/>
                <w:spacing w:val="1"/>
                <w:position w:val="-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color w:val="002060"/>
                <w:position w:val="-1"/>
                <w:sz w:val="22"/>
                <w:szCs w:val="22"/>
              </w:rPr>
              <w:t>Experience</w:t>
            </w:r>
          </w:p>
        </w:tc>
      </w:tr>
      <w:tr w:rsidR="00967275" w:rsidRPr="00AF0681" w14:paraId="6EC23AA5" w14:textId="77777777">
        <w:trPr>
          <w:trHeight w:hRule="exact" w:val="760"/>
        </w:trPr>
        <w:tc>
          <w:tcPr>
            <w:tcW w:w="10282" w:type="dxa"/>
            <w:vMerge w:val="restart"/>
            <w:tcBorders>
              <w:top w:val="nil"/>
              <w:left w:val="nil"/>
              <w:right w:val="nil"/>
            </w:tcBorders>
          </w:tcPr>
          <w:p w14:paraId="5B5B98CF" w14:textId="77777777" w:rsidR="00967275" w:rsidRPr="00AF0681" w:rsidRDefault="00967275" w:rsidP="00AF0681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021922" w14:textId="77777777" w:rsidR="00967275" w:rsidRPr="00AF0681" w:rsidRDefault="00AF0681" w:rsidP="00AF0681">
            <w:pPr>
              <w:ind w:left="29" w:right="40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CO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PA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:</w:t>
            </w:r>
            <w:r w:rsidRPr="00AF0681">
              <w:rPr>
                <w:rFonts w:asciiTheme="minorHAnsi" w:eastAsia="Tahoma" w:hAnsiTheme="minorHAnsi" w:cstheme="minorHAnsi"/>
                <w:b/>
                <w:spacing w:val="3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Ch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f</w:t>
            </w:r>
            <w:r w:rsidRPr="00AF0681">
              <w:rPr>
                <w:rFonts w:asciiTheme="minorHAnsi" w:eastAsia="Tahoma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Ope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g</w:t>
            </w:r>
            <w:r w:rsidRPr="00AF0681">
              <w:rPr>
                <w:rFonts w:asciiTheme="minorHAnsi" w:eastAsia="Tahoma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ffi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ce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F0681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$2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.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4</w:t>
            </w:r>
            <w:r w:rsidRPr="00AF0681">
              <w:rPr>
                <w:rFonts w:asciiTheme="minorHAnsi" w:eastAsia="Tahom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b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illi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ope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w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it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AF0681">
              <w:rPr>
                <w:rFonts w:asciiTheme="minorHAnsi" w:eastAsia="Tahom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4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,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60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0</w:t>
            </w:r>
            <w:r w:rsidRPr="00AF0681">
              <w:rPr>
                <w:rFonts w:asciiTheme="minorHAnsi" w:eastAsia="Tahom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p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oyee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3</w:t>
            </w:r>
            <w:r w:rsidRPr="00AF0681">
              <w:rPr>
                <w:rFonts w:asciiTheme="minorHAnsi" w:eastAsia="Tahom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bus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ne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w w:val="103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ne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AF0681">
              <w:rPr>
                <w:rFonts w:asciiTheme="minorHAnsi" w:eastAsia="Tahom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str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uc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u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re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an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p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ove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h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gan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iz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’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pe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rf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an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c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w w:val="103"/>
                <w:sz w:val="22"/>
                <w:szCs w:val="22"/>
              </w:rPr>
              <w:t>.</w:t>
            </w:r>
          </w:p>
          <w:p w14:paraId="3F8B28AF" w14:textId="77777777" w:rsidR="00967275" w:rsidRPr="00AF0681" w:rsidRDefault="00AF0681" w:rsidP="00AF0681">
            <w:pPr>
              <w:spacing w:before="53"/>
              <w:ind w:left="38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F0681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AF0681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Boos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b/>
                <w:spacing w:val="2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evenue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b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y</w:t>
            </w:r>
            <w:r w:rsidRPr="00AF0681">
              <w:rPr>
                <w:rFonts w:asciiTheme="minorHAnsi" w:eastAsia="Tahoma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$2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0</w:t>
            </w:r>
            <w:r w:rsidRPr="00AF0681">
              <w:rPr>
                <w:rFonts w:asciiTheme="minorHAnsi" w:eastAsia="Tahoma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illi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an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cu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tti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g</w:t>
            </w:r>
            <w:r w:rsidRPr="00AF0681">
              <w:rPr>
                <w:rFonts w:asciiTheme="minorHAnsi" w:eastAsia="Tahoma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ope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g</w:t>
            </w:r>
            <w:r w:rsidRPr="00AF0681">
              <w:rPr>
                <w:rFonts w:asciiTheme="minorHAnsi" w:eastAsia="Tahoma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cos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b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y</w:t>
            </w:r>
            <w:r w:rsidRPr="00AF0681">
              <w:rPr>
                <w:rFonts w:asciiTheme="minorHAnsi" w:eastAsia="Tahoma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$1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5</w:t>
            </w:r>
            <w:r w:rsidRPr="00AF0681">
              <w:rPr>
                <w:rFonts w:asciiTheme="minorHAnsi" w:eastAsia="Tahoma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w w:val="10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w w:val="103"/>
                <w:sz w:val="22"/>
                <w:szCs w:val="22"/>
              </w:rPr>
              <w:t>illi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w w:val="103"/>
                <w:sz w:val="22"/>
                <w:szCs w:val="22"/>
              </w:rPr>
              <w:t>on</w:t>
            </w:r>
            <w:r w:rsidRPr="00AF0681">
              <w:rPr>
                <w:rFonts w:asciiTheme="minorHAnsi" w:eastAsia="Tahoma" w:hAnsiTheme="minorHAnsi" w:cstheme="minorHAnsi"/>
                <w:b/>
                <w:w w:val="103"/>
                <w:sz w:val="22"/>
                <w:szCs w:val="22"/>
              </w:rPr>
              <w:t>.</w:t>
            </w:r>
          </w:p>
          <w:p w14:paraId="58A49AAA" w14:textId="77777777" w:rsidR="00967275" w:rsidRPr="00AF0681" w:rsidRDefault="00967275" w:rsidP="00AF0681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CE4479" w14:textId="77777777" w:rsidR="00967275" w:rsidRPr="00AF0681" w:rsidRDefault="00AF0681" w:rsidP="00AF0681">
            <w:pPr>
              <w:ind w:left="2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CO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PA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:</w:t>
            </w:r>
            <w:r w:rsidRPr="00AF0681">
              <w:rPr>
                <w:rFonts w:asciiTheme="minorHAnsi" w:eastAsia="Tahoma" w:hAnsiTheme="minorHAnsi" w:cstheme="minorHAnsi"/>
                <w:b/>
                <w:spacing w:val="3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Sen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es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den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f</w:t>
            </w:r>
            <w:r w:rsidRPr="00AF0681">
              <w:rPr>
                <w:rFonts w:asciiTheme="minorHAnsi" w:eastAsia="Tahoma" w:hAnsiTheme="minorHAnsi" w:cstheme="minorHAnsi"/>
                <w:b/>
                <w:spacing w:val="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Sa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es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,</w:t>
            </w:r>
            <w:r w:rsidRPr="00AF0681">
              <w:rPr>
                <w:rFonts w:asciiTheme="minorHAnsi" w:eastAsia="Tahoma" w:hAnsiTheme="minorHAnsi" w:cstheme="minorHAnsi"/>
                <w:b/>
                <w:spacing w:val="1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eo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gan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iz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an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f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u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gan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iz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ne</w:t>
            </w:r>
            <w:r w:rsidRPr="00AF0681">
              <w:rPr>
                <w:rFonts w:asciiTheme="minorHAnsi" w:eastAsia="Tahoma" w:hAnsiTheme="minorHAnsi" w:cstheme="minorHAnsi"/>
                <w:w w:val="103"/>
                <w:sz w:val="22"/>
                <w:szCs w:val="22"/>
              </w:rPr>
              <w:t>w</w:t>
            </w:r>
            <w:r w:rsidRPr="00AF0681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str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egy</w:t>
            </w:r>
            <w:r w:rsidRPr="00AF0681">
              <w:rPr>
                <w:rFonts w:asciiTheme="minorHAnsi" w:eastAsia="Tahoma" w:hAnsiTheme="minorHAnsi" w:cstheme="minorHAnsi"/>
                <w:w w:val="103"/>
                <w:sz w:val="22"/>
                <w:szCs w:val="22"/>
              </w:rPr>
              <w:t>.</w:t>
            </w:r>
          </w:p>
          <w:p w14:paraId="2D25B232" w14:textId="77777777" w:rsidR="00967275" w:rsidRPr="00AF0681" w:rsidRDefault="00AF0681" w:rsidP="00AF0681">
            <w:pPr>
              <w:tabs>
                <w:tab w:val="left" w:pos="740"/>
              </w:tabs>
              <w:spacing w:before="68"/>
              <w:ind w:left="749" w:right="938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F0681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Inc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ease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sa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21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.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8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%</w:t>
            </w:r>
            <w:r w:rsidRPr="00AF0681">
              <w:rPr>
                <w:rFonts w:asciiTheme="minorHAnsi" w:eastAsia="Tahoma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an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pe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g</w:t>
            </w:r>
            <w:r w:rsidRPr="00AF0681">
              <w:rPr>
                <w:rFonts w:asciiTheme="minorHAnsi" w:eastAsia="Tahoma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nco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25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.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9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%</w:t>
            </w:r>
            <w:r w:rsidRPr="00AF0681">
              <w:rPr>
                <w:rFonts w:asciiTheme="minorHAnsi" w:eastAsia="Tahoma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annua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y</w:t>
            </w:r>
            <w:r w:rsidRPr="00AF0681">
              <w:rPr>
                <w:rFonts w:asciiTheme="minorHAnsi" w:eastAsia="Tahoma" w:hAnsiTheme="minorHAnsi" w:cstheme="minorHAnsi"/>
                <w:b/>
                <w:spacing w:val="2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6</w:t>
            </w:r>
            <w:r w:rsidRPr="00AF0681">
              <w:rPr>
                <w:rFonts w:asciiTheme="minorHAnsi" w:eastAsia="Tahoma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yea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,</w:t>
            </w:r>
            <w:r w:rsidRPr="00AF0681">
              <w:rPr>
                <w:rFonts w:asciiTheme="minorHAnsi" w:eastAsia="Tahoma" w:hAnsiTheme="minorHAnsi" w:cstheme="minorHAnsi"/>
                <w:b/>
                <w:spacing w:val="1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w w:val="103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w w:val="103"/>
                <w:sz w:val="22"/>
                <w:szCs w:val="22"/>
              </w:rPr>
              <w:t>ri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w w:val="103"/>
                <w:sz w:val="22"/>
                <w:szCs w:val="22"/>
              </w:rPr>
              <w:t>v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w w:val="103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w w:val="103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w w:val="103"/>
                <w:sz w:val="22"/>
                <w:szCs w:val="22"/>
              </w:rPr>
              <w:t>g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 xml:space="preserve"> ne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ope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g</w:t>
            </w:r>
            <w:r w:rsidRPr="00AF0681">
              <w:rPr>
                <w:rFonts w:asciiTheme="minorHAnsi" w:eastAsia="Tahoma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fi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$1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5</w:t>
            </w:r>
            <w:r w:rsidRPr="00AF0681">
              <w:rPr>
                <w:rFonts w:asciiTheme="minorHAnsi" w:eastAsia="Tahoma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illi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$1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.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5</w:t>
            </w:r>
            <w:r w:rsidRPr="00AF0681">
              <w:rPr>
                <w:rFonts w:asciiTheme="minorHAnsi" w:eastAsia="Tahoma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w w:val="10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w w:val="103"/>
                <w:sz w:val="22"/>
                <w:szCs w:val="22"/>
              </w:rPr>
              <w:t>illi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w w:val="103"/>
                <w:sz w:val="22"/>
                <w:szCs w:val="22"/>
              </w:rPr>
              <w:t>on.</w:t>
            </w:r>
          </w:p>
          <w:p w14:paraId="1A31F2A5" w14:textId="77777777" w:rsidR="00967275" w:rsidRPr="00AF0681" w:rsidRDefault="00967275" w:rsidP="00AF0681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66C8D" w14:textId="77777777" w:rsidR="00967275" w:rsidRPr="00AF0681" w:rsidRDefault="00AF0681" w:rsidP="00AF0681">
            <w:pPr>
              <w:ind w:left="29" w:right="237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CO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PA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:</w:t>
            </w:r>
            <w:r w:rsidRPr="00AF0681">
              <w:rPr>
                <w:rFonts w:asciiTheme="minorHAnsi" w:eastAsia="Tahoma" w:hAnsiTheme="minorHAnsi" w:cstheme="minorHAnsi"/>
                <w:b/>
                <w:spacing w:val="3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es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den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,</w:t>
            </w:r>
            <w:r w:rsidRPr="00AF0681">
              <w:rPr>
                <w:rFonts w:asciiTheme="minorHAnsi" w:eastAsia="Tahoma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Gene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anage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,</w:t>
            </w:r>
            <w:r w:rsidRPr="00AF0681">
              <w:rPr>
                <w:rFonts w:asciiTheme="minorHAnsi" w:eastAsia="Tahoma" w:hAnsiTheme="minorHAnsi" w:cstheme="minorHAnsi"/>
                <w:b/>
                <w:spacing w:val="2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rt-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u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p</w:t>
            </w:r>
            <w:r w:rsidRPr="00AF0681">
              <w:rPr>
                <w:rFonts w:asciiTheme="minorHAnsi" w:eastAsia="Tahoma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gan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iz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x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pan</w:t>
            </w:r>
            <w:r w:rsidRPr="00AF0681">
              <w:rPr>
                <w:rFonts w:asciiTheme="minorHAnsi" w:eastAsia="Tahoma" w:hAnsiTheme="minorHAnsi" w:cstheme="minorHAnsi"/>
                <w:w w:val="103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u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lti</w:t>
            </w:r>
            <w:r w:rsidRPr="00AF0681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illi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-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do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ll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ar</w:t>
            </w:r>
            <w:r w:rsidRPr="00AF0681">
              <w:rPr>
                <w:rFonts w:asciiTheme="minorHAnsi" w:eastAsia="Tahoma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p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oduc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ade</w:t>
            </w:r>
            <w:r w:rsidRPr="00AF0681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k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3</w:t>
            </w:r>
            <w:r w:rsidRPr="00AF0681">
              <w:rPr>
                <w:rFonts w:asciiTheme="minorHAnsi" w:eastAsia="Tahom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v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isi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on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oba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lly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.</w:t>
            </w:r>
            <w:r w:rsidRPr="00AF0681">
              <w:rPr>
                <w:rFonts w:asciiTheme="minorHAnsi" w:eastAsia="Tahoma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Manage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P&amp;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an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ss-f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un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cti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ona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31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-</w:t>
            </w:r>
            <w:r w:rsidRPr="00AF0681">
              <w:rPr>
                <w:rFonts w:asciiTheme="minorHAnsi" w:eastAsia="Tahoma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be</w:t>
            </w:r>
            <w:r w:rsidRPr="00AF0681">
              <w:rPr>
                <w:rFonts w:asciiTheme="minorHAnsi" w:eastAsia="Tahoma" w:hAnsiTheme="minorHAnsi" w:cstheme="minorHAnsi"/>
                <w:w w:val="103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ea</w:t>
            </w:r>
            <w:r w:rsidRPr="00AF0681">
              <w:rPr>
                <w:rFonts w:asciiTheme="minorHAnsi" w:eastAsia="Tahoma" w:hAnsiTheme="minorHAnsi" w:cstheme="minorHAnsi"/>
                <w:spacing w:val="3"/>
                <w:w w:val="103"/>
                <w:sz w:val="22"/>
                <w:szCs w:val="22"/>
              </w:rPr>
              <w:t>m.</w:t>
            </w:r>
          </w:p>
          <w:p w14:paraId="07EF1114" w14:textId="77777777" w:rsidR="00967275" w:rsidRPr="00AF0681" w:rsidRDefault="00AF0681" w:rsidP="00AF0681">
            <w:pPr>
              <w:spacing w:before="62"/>
              <w:ind w:left="38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F0681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AF0681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w</w:t>
            </w:r>
            <w:r w:rsidRPr="00AF0681">
              <w:rPr>
                <w:rFonts w:asciiTheme="minorHAnsi" w:eastAsia="Tahoma" w:hAnsiTheme="minorHAnsi" w:cstheme="minorHAnsi"/>
                <w:b/>
                <w:spacing w:val="1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sa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$17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0</w:t>
            </w:r>
            <w:r w:rsidRPr="00AF0681">
              <w:rPr>
                <w:rFonts w:asciiTheme="minorHAnsi" w:eastAsia="Tahoma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illi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$5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0</w:t>
            </w:r>
            <w:r w:rsidRPr="00AF0681">
              <w:rPr>
                <w:rFonts w:asciiTheme="minorHAnsi" w:eastAsia="Tahoma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illi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an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quad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up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fit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it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2</w:t>
            </w:r>
            <w:r w:rsidRPr="00AF0681">
              <w:rPr>
                <w:rFonts w:asciiTheme="minorHAnsi" w:eastAsia="Tahoma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yea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w w:val="103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w w:val="103"/>
                <w:sz w:val="22"/>
                <w:szCs w:val="22"/>
              </w:rPr>
              <w:t>f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w w:val="103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w w:val="103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w w:val="103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w w:val="103"/>
                <w:sz w:val="22"/>
                <w:szCs w:val="22"/>
              </w:rPr>
              <w:t>rt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w w:val="103"/>
                <w:sz w:val="22"/>
                <w:szCs w:val="22"/>
              </w:rPr>
              <w:t>up</w:t>
            </w:r>
            <w:r w:rsidRPr="00AF0681">
              <w:rPr>
                <w:rFonts w:asciiTheme="minorHAnsi" w:eastAsia="Tahoma" w:hAnsiTheme="minorHAnsi" w:cstheme="minorHAnsi"/>
                <w:b/>
                <w:w w:val="103"/>
                <w:sz w:val="22"/>
                <w:szCs w:val="22"/>
              </w:rPr>
              <w:t>.</w:t>
            </w:r>
          </w:p>
          <w:p w14:paraId="796ED40D" w14:textId="77777777" w:rsidR="00967275" w:rsidRPr="00AF0681" w:rsidRDefault="00AF0681" w:rsidP="00AF0681">
            <w:pPr>
              <w:spacing w:before="14"/>
              <w:ind w:left="38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F0681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AF0681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Expande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fit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78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%</w:t>
            </w:r>
            <w:r w:rsidRPr="00AF0681">
              <w:rPr>
                <w:rFonts w:asciiTheme="minorHAnsi" w:eastAsia="Tahoma" w:hAnsiTheme="minorHAnsi" w:cstheme="minorHAnsi"/>
                <w:b/>
                <w:spacing w:val="1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ove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yea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oug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h</w:t>
            </w:r>
            <w:r w:rsidRPr="00AF0681">
              <w:rPr>
                <w:rFonts w:asciiTheme="minorHAnsi" w:eastAsia="Tahoma" w:hAnsiTheme="minorHAnsi" w:cstheme="minorHAnsi"/>
                <w:b/>
                <w:spacing w:val="2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oduc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ove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en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b/>
                <w:spacing w:val="4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an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w w:val="103"/>
                <w:sz w:val="22"/>
                <w:szCs w:val="22"/>
              </w:rPr>
              <w:t>na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w w:val="103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w w:val="103"/>
                <w:sz w:val="22"/>
                <w:szCs w:val="22"/>
              </w:rPr>
              <w:t>ona</w:t>
            </w:r>
            <w:r w:rsidRPr="00AF0681">
              <w:rPr>
                <w:rFonts w:asciiTheme="minorHAnsi" w:eastAsia="Tahoma" w:hAnsiTheme="minorHAnsi" w:cstheme="minorHAnsi"/>
                <w:b/>
                <w:w w:val="103"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w w:val="103"/>
                <w:sz w:val="22"/>
                <w:szCs w:val="22"/>
              </w:rPr>
              <w:t>expans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w w:val="103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w w:val="103"/>
                <w:sz w:val="22"/>
                <w:szCs w:val="22"/>
              </w:rPr>
              <w:t>on</w:t>
            </w:r>
            <w:r w:rsidRPr="00AF0681">
              <w:rPr>
                <w:rFonts w:asciiTheme="minorHAnsi" w:eastAsia="Tahoma" w:hAnsiTheme="minorHAnsi" w:cstheme="minorHAnsi"/>
                <w:b/>
                <w:w w:val="103"/>
                <w:sz w:val="22"/>
                <w:szCs w:val="22"/>
              </w:rPr>
              <w:t>.</w:t>
            </w:r>
          </w:p>
          <w:p w14:paraId="2BC9E1DF" w14:textId="77777777" w:rsidR="00967275" w:rsidRPr="00AF0681" w:rsidRDefault="00967275" w:rsidP="00AF0681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EAF842" w14:textId="77777777" w:rsidR="00967275" w:rsidRPr="00AF0681" w:rsidRDefault="00AF0681" w:rsidP="00AF0681">
            <w:pPr>
              <w:ind w:left="2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CO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PA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:</w:t>
            </w:r>
            <w:r w:rsidRPr="00AF0681">
              <w:rPr>
                <w:rFonts w:asciiTheme="minorHAnsi" w:eastAsia="Tahoma" w:hAnsiTheme="minorHAnsi" w:cstheme="minorHAnsi"/>
                <w:b/>
                <w:spacing w:val="3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Ope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on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Execu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ve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,</w:t>
            </w:r>
            <w:r w:rsidRPr="00AF0681">
              <w:rPr>
                <w:rFonts w:asciiTheme="minorHAnsi" w:eastAsia="Tahoma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pea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heade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gan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iz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-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w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iti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v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f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evenu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expan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si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on</w:t>
            </w:r>
            <w:r w:rsidRPr="00AF0681">
              <w:rPr>
                <w:rFonts w:asciiTheme="minorHAnsi" w:eastAsia="Tahoma" w:hAnsiTheme="minorHAnsi" w:cstheme="minorHAnsi"/>
                <w:w w:val="103"/>
                <w:sz w:val="22"/>
                <w:szCs w:val="22"/>
              </w:rPr>
              <w:t>.</w:t>
            </w:r>
          </w:p>
          <w:p w14:paraId="2342EA6C" w14:textId="77777777" w:rsidR="00967275" w:rsidRPr="00AF0681" w:rsidRDefault="00AF0681" w:rsidP="00AF0681">
            <w:pPr>
              <w:spacing w:before="73"/>
              <w:ind w:left="38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F0681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AF0681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Tu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oun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5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-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,</w:t>
            </w:r>
            <w:r w:rsidRPr="00AF0681">
              <w:rPr>
                <w:rFonts w:asciiTheme="minorHAnsi" w:eastAsia="Tahoma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$40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0</w:t>
            </w:r>
            <w:r w:rsidRPr="00AF0681">
              <w:rPr>
                <w:rFonts w:asciiTheme="minorHAnsi" w:eastAsia="Tahoma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illi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sa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ope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on</w:t>
            </w:r>
            <w:r w:rsidRPr="00AF0681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—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h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ge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h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US</w:t>
            </w:r>
            <w:r w:rsidRPr="00AF0681">
              <w:rPr>
                <w:rFonts w:asciiTheme="minorHAnsi" w:eastAsia="Tahoma" w:hAnsiTheme="minorHAnsi" w:cstheme="minorHAnsi"/>
                <w:spacing w:val="3"/>
                <w:w w:val="103"/>
                <w:sz w:val="22"/>
                <w:szCs w:val="22"/>
              </w:rPr>
              <w:t>—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nc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ea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si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w w:val="103"/>
                <w:sz w:val="22"/>
                <w:szCs w:val="22"/>
              </w:rPr>
              <w:t>g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w w:val="103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14</w:t>
            </w:r>
            <w:r w:rsidRPr="00AF0681">
              <w:rPr>
                <w:rFonts w:asciiTheme="minorHAnsi" w:eastAsia="Tahoma" w:hAnsiTheme="minorHAnsi" w:cstheme="minorHAnsi"/>
                <w:w w:val="103"/>
                <w:sz w:val="22"/>
                <w:szCs w:val="22"/>
              </w:rPr>
              <w:t>%</w:t>
            </w:r>
          </w:p>
          <w:p w14:paraId="5928012F" w14:textId="77777777" w:rsidR="00967275" w:rsidRPr="00AF0681" w:rsidRDefault="00AF0681" w:rsidP="00AF0681">
            <w:pPr>
              <w:spacing w:before="5"/>
              <w:ind w:left="7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an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w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AF0681">
              <w:rPr>
                <w:rFonts w:asciiTheme="minorHAnsi" w:eastAsia="Tahoma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awa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f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ead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AF0681">
              <w:rPr>
                <w:rFonts w:asciiTheme="minorHAnsi" w:eastAsia="Tahoma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U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m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ke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hare.</w:t>
            </w:r>
          </w:p>
        </w:tc>
      </w:tr>
      <w:tr w:rsidR="00967275" w:rsidRPr="00AF0681" w14:paraId="2DEBF048" w14:textId="77777777">
        <w:trPr>
          <w:trHeight w:hRule="exact" w:val="401"/>
        </w:trPr>
        <w:tc>
          <w:tcPr>
            <w:tcW w:w="10282" w:type="dxa"/>
            <w:vMerge/>
            <w:tcBorders>
              <w:left w:val="nil"/>
              <w:right w:val="nil"/>
            </w:tcBorders>
          </w:tcPr>
          <w:p w14:paraId="2C50AC3A" w14:textId="77777777" w:rsidR="00967275" w:rsidRPr="00AF0681" w:rsidRDefault="00967275" w:rsidP="00AF06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275" w:rsidRPr="00AF0681" w14:paraId="430613D6" w14:textId="77777777">
        <w:trPr>
          <w:trHeight w:hRule="exact" w:val="382"/>
        </w:trPr>
        <w:tc>
          <w:tcPr>
            <w:tcW w:w="10282" w:type="dxa"/>
            <w:vMerge/>
            <w:tcBorders>
              <w:left w:val="nil"/>
              <w:right w:val="nil"/>
            </w:tcBorders>
          </w:tcPr>
          <w:p w14:paraId="4F6DD15F" w14:textId="77777777" w:rsidR="00967275" w:rsidRPr="00AF0681" w:rsidRDefault="00967275" w:rsidP="00AF06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275" w:rsidRPr="00AF0681" w14:paraId="6CAFA07B" w14:textId="77777777">
        <w:trPr>
          <w:trHeight w:hRule="exact" w:val="616"/>
        </w:trPr>
        <w:tc>
          <w:tcPr>
            <w:tcW w:w="10282" w:type="dxa"/>
            <w:vMerge/>
            <w:tcBorders>
              <w:left w:val="nil"/>
              <w:right w:val="nil"/>
            </w:tcBorders>
          </w:tcPr>
          <w:p w14:paraId="5B33C8EA" w14:textId="77777777" w:rsidR="00967275" w:rsidRPr="00AF0681" w:rsidRDefault="00967275" w:rsidP="00AF06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275" w:rsidRPr="00AF0681" w14:paraId="7E0F565A" w14:textId="77777777">
        <w:trPr>
          <w:trHeight w:hRule="exact" w:val="607"/>
        </w:trPr>
        <w:tc>
          <w:tcPr>
            <w:tcW w:w="10282" w:type="dxa"/>
            <w:vMerge/>
            <w:tcBorders>
              <w:left w:val="nil"/>
              <w:right w:val="nil"/>
            </w:tcBorders>
          </w:tcPr>
          <w:p w14:paraId="28AC88F8" w14:textId="77777777" w:rsidR="00967275" w:rsidRPr="00AF0681" w:rsidRDefault="00967275" w:rsidP="00AF06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275" w:rsidRPr="00AF0681" w14:paraId="55B99E2A" w14:textId="77777777">
        <w:trPr>
          <w:trHeight w:hRule="exact" w:val="614"/>
        </w:trPr>
        <w:tc>
          <w:tcPr>
            <w:tcW w:w="10282" w:type="dxa"/>
            <w:vMerge/>
            <w:tcBorders>
              <w:left w:val="nil"/>
              <w:right w:val="nil"/>
            </w:tcBorders>
          </w:tcPr>
          <w:p w14:paraId="2D70A6BE" w14:textId="77777777" w:rsidR="00967275" w:rsidRPr="00AF0681" w:rsidRDefault="00967275" w:rsidP="00AF06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275" w:rsidRPr="00AF0681" w14:paraId="04531F55" w14:textId="77777777">
        <w:trPr>
          <w:trHeight w:hRule="exact" w:val="359"/>
        </w:trPr>
        <w:tc>
          <w:tcPr>
            <w:tcW w:w="10282" w:type="dxa"/>
            <w:vMerge/>
            <w:tcBorders>
              <w:left w:val="nil"/>
              <w:right w:val="nil"/>
            </w:tcBorders>
          </w:tcPr>
          <w:p w14:paraId="4CF5949D" w14:textId="77777777" w:rsidR="00967275" w:rsidRPr="00AF0681" w:rsidRDefault="00967275" w:rsidP="00AF06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275" w:rsidRPr="00AF0681" w14:paraId="201B44D8" w14:textId="77777777">
        <w:trPr>
          <w:trHeight w:hRule="exact" w:val="1014"/>
        </w:trPr>
        <w:tc>
          <w:tcPr>
            <w:tcW w:w="10282" w:type="dxa"/>
            <w:vMerge/>
            <w:tcBorders>
              <w:left w:val="nil"/>
              <w:bottom w:val="single" w:sz="12" w:space="0" w:color="808080"/>
              <w:right w:val="nil"/>
            </w:tcBorders>
          </w:tcPr>
          <w:p w14:paraId="03E5C09F" w14:textId="77777777" w:rsidR="00967275" w:rsidRPr="00AF0681" w:rsidRDefault="00967275" w:rsidP="00AF06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275" w:rsidRPr="00AF0681" w14:paraId="3D8D4845" w14:textId="77777777">
        <w:trPr>
          <w:trHeight w:hRule="exact" w:val="288"/>
        </w:trPr>
        <w:tc>
          <w:tcPr>
            <w:tcW w:w="10282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E6E6E6"/>
          </w:tcPr>
          <w:p w14:paraId="512CC4F8" w14:textId="77777777" w:rsidR="00967275" w:rsidRPr="00AF0681" w:rsidRDefault="00AF0681" w:rsidP="00AF0681">
            <w:pPr>
              <w:spacing w:before="16"/>
              <w:ind w:left="333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F0681">
              <w:rPr>
                <w:rFonts w:asciiTheme="minorHAnsi" w:eastAsia="Tahoma" w:hAnsiTheme="minorHAnsi" w:cstheme="minorHAnsi"/>
                <w:b/>
                <w:color w:val="002060"/>
                <w:position w:val="-1"/>
                <w:sz w:val="22"/>
                <w:szCs w:val="22"/>
              </w:rPr>
              <w:t>Nonprofit Board Memberships</w:t>
            </w:r>
          </w:p>
        </w:tc>
      </w:tr>
      <w:tr w:rsidR="00967275" w:rsidRPr="00AF0681" w14:paraId="7A9B578B" w14:textId="77777777">
        <w:trPr>
          <w:trHeight w:hRule="exact" w:val="509"/>
        </w:trPr>
        <w:tc>
          <w:tcPr>
            <w:tcW w:w="10282" w:type="dxa"/>
            <w:vMerge w:val="restart"/>
            <w:tcBorders>
              <w:top w:val="nil"/>
              <w:left w:val="nil"/>
              <w:right w:val="nil"/>
            </w:tcBorders>
          </w:tcPr>
          <w:p w14:paraId="701A414D" w14:textId="77777777" w:rsidR="00967275" w:rsidRPr="00AF0681" w:rsidRDefault="00967275" w:rsidP="00AF068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4816B1" w14:textId="77777777" w:rsidR="00967275" w:rsidRPr="00AF0681" w:rsidRDefault="00AF0681" w:rsidP="00AF0681">
            <w:pPr>
              <w:ind w:left="2916" w:right="2883"/>
              <w:jc w:val="both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Boa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F0681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ct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rs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AF0681">
              <w:rPr>
                <w:rFonts w:asciiTheme="minorHAnsi" w:eastAsia="Tahoma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gan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za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(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200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7</w:t>
            </w:r>
            <w:r w:rsidRPr="00AF0681">
              <w:rPr>
                <w:rFonts w:asciiTheme="minorHAnsi" w:eastAsia="Tahom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w w:val="103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p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)</w:t>
            </w:r>
            <w:r w:rsidRPr="00AF0681">
              <w:rPr>
                <w:rFonts w:asciiTheme="minorHAnsi" w:eastAsia="Tahom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Boa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F0681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ct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rs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AF0681">
              <w:rPr>
                <w:rFonts w:asciiTheme="minorHAnsi" w:eastAsia="Tahoma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gan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za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(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200</w:t>
            </w:r>
            <w:r w:rsidRPr="00AF0681">
              <w:rPr>
                <w:rFonts w:asciiTheme="minorHAnsi" w:eastAsia="Tahoma" w:hAnsiTheme="minorHAnsi" w:cstheme="minorHAnsi"/>
                <w:w w:val="103"/>
                <w:sz w:val="22"/>
                <w:szCs w:val="22"/>
              </w:rPr>
              <w:t>8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p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en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)</w:t>
            </w:r>
            <w:r w:rsidRPr="00AF0681">
              <w:rPr>
                <w:rFonts w:asciiTheme="minorHAnsi" w:eastAsia="Tahom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Boa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F0681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D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ir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ct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rs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AF0681">
              <w:rPr>
                <w:rFonts w:asciiTheme="minorHAnsi" w:eastAsia="Tahoma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gan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iz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w w:val="103"/>
                <w:sz w:val="22"/>
                <w:szCs w:val="22"/>
              </w:rPr>
              <w:t>n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(</w:t>
            </w:r>
            <w:r w:rsidRPr="00AF0681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201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0</w:t>
            </w:r>
            <w:r w:rsidRPr="00AF0681">
              <w:rPr>
                <w:rFonts w:asciiTheme="minorHAnsi" w:eastAsia="Tahom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AF0681">
              <w:rPr>
                <w:rFonts w:asciiTheme="minorHAnsi" w:eastAsia="Tahom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p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s</w:t>
            </w:r>
            <w:r w:rsidRPr="00AF0681">
              <w:rPr>
                <w:rFonts w:asciiTheme="minorHAnsi" w:eastAsia="Tahoma" w:hAnsiTheme="minorHAnsi" w:cstheme="minorHAnsi"/>
                <w:spacing w:val="2"/>
                <w:w w:val="103"/>
                <w:sz w:val="22"/>
                <w:szCs w:val="22"/>
              </w:rPr>
              <w:t>en</w:t>
            </w:r>
            <w:r w:rsidRPr="00AF0681">
              <w:rPr>
                <w:rFonts w:asciiTheme="minorHAnsi" w:eastAsia="Tahoma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AF0681">
              <w:rPr>
                <w:rFonts w:asciiTheme="minorHAnsi" w:eastAsia="Tahoma" w:hAnsiTheme="minorHAnsi" w:cstheme="minorHAnsi"/>
                <w:w w:val="103"/>
                <w:sz w:val="22"/>
                <w:szCs w:val="22"/>
              </w:rPr>
              <w:t>)</w:t>
            </w:r>
          </w:p>
        </w:tc>
      </w:tr>
      <w:tr w:rsidR="00967275" w:rsidRPr="00AF0681" w14:paraId="56F9A4E9" w14:textId="77777777">
        <w:trPr>
          <w:trHeight w:hRule="exact" w:val="362"/>
        </w:trPr>
        <w:tc>
          <w:tcPr>
            <w:tcW w:w="10282" w:type="dxa"/>
            <w:vMerge/>
            <w:tcBorders>
              <w:left w:val="nil"/>
              <w:right w:val="nil"/>
            </w:tcBorders>
          </w:tcPr>
          <w:p w14:paraId="347A6822" w14:textId="77777777" w:rsidR="00967275" w:rsidRPr="00AF0681" w:rsidRDefault="00967275" w:rsidP="00AF06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275" w:rsidRPr="00AF0681" w14:paraId="07CF7167" w14:textId="77777777">
        <w:trPr>
          <w:trHeight w:hRule="exact" w:val="857"/>
        </w:trPr>
        <w:tc>
          <w:tcPr>
            <w:tcW w:w="10282" w:type="dxa"/>
            <w:vMerge/>
            <w:tcBorders>
              <w:left w:val="nil"/>
              <w:bottom w:val="single" w:sz="12" w:space="0" w:color="808080"/>
              <w:right w:val="nil"/>
            </w:tcBorders>
          </w:tcPr>
          <w:p w14:paraId="42386034" w14:textId="77777777" w:rsidR="00967275" w:rsidRPr="00AF0681" w:rsidRDefault="00967275" w:rsidP="00AF068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275" w:rsidRPr="00AF0681" w14:paraId="38501AE8" w14:textId="77777777">
        <w:trPr>
          <w:trHeight w:hRule="exact" w:val="288"/>
        </w:trPr>
        <w:tc>
          <w:tcPr>
            <w:tcW w:w="10282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E6E6E6"/>
          </w:tcPr>
          <w:p w14:paraId="3C3E2CF9" w14:textId="77777777" w:rsidR="00967275" w:rsidRPr="00AF0681" w:rsidRDefault="00AF0681" w:rsidP="00AF0681">
            <w:pPr>
              <w:spacing w:before="16"/>
              <w:ind w:left="4505" w:right="4504"/>
              <w:jc w:val="center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F0681">
              <w:rPr>
                <w:rFonts w:asciiTheme="minorHAnsi" w:eastAsia="Tahoma" w:hAnsiTheme="minorHAnsi" w:cstheme="minorHAnsi"/>
                <w:b/>
                <w:color w:val="002060"/>
                <w:position w:val="-1"/>
                <w:sz w:val="22"/>
                <w:szCs w:val="22"/>
              </w:rPr>
              <w:t>Education</w:t>
            </w:r>
          </w:p>
        </w:tc>
      </w:tr>
    </w:tbl>
    <w:p w14:paraId="742516F0" w14:textId="77777777" w:rsidR="00967275" w:rsidRPr="00AF0681" w:rsidRDefault="00967275" w:rsidP="00AF068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DEDDB2A" w14:textId="77777777" w:rsidR="00967275" w:rsidRPr="00AF0681" w:rsidRDefault="00AF0681" w:rsidP="00AF0681">
      <w:pPr>
        <w:spacing w:before="33"/>
        <w:ind w:left="2569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lastRenderedPageBreak/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as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b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Bus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nes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28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Ad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tr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 xml:space="preserve">n  </w:t>
      </w:r>
      <w:r w:rsidRPr="00AF0681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NIVERSITY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n</w:t>
      </w:r>
    </w:p>
    <w:p w14:paraId="38FDBC57" w14:textId="77777777" w:rsidR="00967275" w:rsidRPr="00AF0681" w:rsidRDefault="00967275" w:rsidP="00AF068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92F2686" w14:textId="77777777" w:rsidR="00967275" w:rsidRPr="00AF0681" w:rsidRDefault="00AF0681" w:rsidP="00AF0681">
      <w:pPr>
        <w:ind w:left="2569"/>
        <w:rPr>
          <w:rFonts w:asciiTheme="minorHAnsi" w:eastAsia="Tahoma" w:hAnsiTheme="minorHAnsi" w:cstheme="minorHAnsi"/>
          <w:sz w:val="22"/>
          <w:szCs w:val="22"/>
        </w:rPr>
      </w:pP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Bache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AF0681">
        <w:rPr>
          <w:rFonts w:asciiTheme="minorHAnsi" w:eastAsia="Tahoma" w:hAnsiTheme="minorHAnsi" w:cstheme="minorHAnsi"/>
          <w:b/>
          <w:spacing w:val="2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AF0681">
        <w:rPr>
          <w:rFonts w:asciiTheme="minorHAnsi" w:eastAsia="Tahoma" w:hAnsiTheme="minorHAnsi" w:cstheme="minorHAnsi"/>
          <w:b/>
          <w:spacing w:val="7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Sc</w:t>
      </w:r>
      <w:r w:rsidRPr="00AF0681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enc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e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b/>
          <w:spacing w:val="26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anage</w:t>
      </w:r>
      <w:r w:rsidRPr="00AF0681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AF0681">
        <w:rPr>
          <w:rFonts w:asciiTheme="minorHAnsi" w:eastAsia="Tahoma" w:hAnsiTheme="minorHAnsi" w:cstheme="minorHAnsi"/>
          <w:b/>
          <w:spacing w:val="2"/>
          <w:sz w:val="22"/>
          <w:szCs w:val="22"/>
        </w:rPr>
        <w:t>en</w:t>
      </w:r>
      <w:r w:rsidRPr="00AF0681">
        <w:rPr>
          <w:rFonts w:asciiTheme="minorHAnsi" w:eastAsia="Tahoma" w:hAnsiTheme="minorHAnsi" w:cstheme="minorHAnsi"/>
          <w:b/>
          <w:sz w:val="22"/>
          <w:szCs w:val="22"/>
        </w:rPr>
        <w:t xml:space="preserve">t   </w:t>
      </w:r>
      <w:r w:rsidRPr="00AF0681">
        <w:rPr>
          <w:rFonts w:asciiTheme="minorHAnsi" w:eastAsia="Tahoma" w:hAnsiTheme="minorHAnsi" w:cstheme="minorHAnsi"/>
          <w:b/>
          <w:spacing w:val="14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F0681">
        <w:rPr>
          <w:rFonts w:asciiTheme="minorHAnsi" w:eastAsia="Tahoma" w:hAnsiTheme="minorHAnsi" w:cstheme="minorHAnsi"/>
          <w:spacing w:val="1"/>
          <w:sz w:val="22"/>
          <w:szCs w:val="22"/>
        </w:rPr>
        <w:t>NIVERSITY</w:t>
      </w:r>
      <w:r w:rsidRPr="00AF0681">
        <w:rPr>
          <w:rFonts w:asciiTheme="minorHAnsi" w:eastAsia="Tahoma" w:hAnsiTheme="minorHAnsi" w:cstheme="minorHAnsi"/>
          <w:sz w:val="22"/>
          <w:szCs w:val="22"/>
        </w:rPr>
        <w:t>,</w:t>
      </w:r>
      <w:r w:rsidRPr="00AF0681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L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c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a</w:t>
      </w:r>
      <w:r w:rsidRPr="00AF0681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ti</w:t>
      </w:r>
      <w:r w:rsidRPr="00AF0681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o</w:t>
      </w:r>
      <w:r w:rsidRPr="00AF0681">
        <w:rPr>
          <w:rFonts w:asciiTheme="minorHAnsi" w:eastAsia="Tahoma" w:hAnsiTheme="minorHAnsi" w:cstheme="minorHAnsi"/>
          <w:w w:val="103"/>
          <w:sz w:val="22"/>
          <w:szCs w:val="22"/>
        </w:rPr>
        <w:t>n</w:t>
      </w:r>
    </w:p>
    <w:sectPr w:rsidR="00967275" w:rsidRPr="00AF0681">
      <w:pgSz w:w="12240" w:h="15840"/>
      <w:pgMar w:top="960" w:right="86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E20D4"/>
    <w:multiLevelType w:val="multilevel"/>
    <w:tmpl w:val="3D1E0C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275"/>
    <w:rsid w:val="00967275"/>
    <w:rsid w:val="00AF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2633AF3D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909</Words>
  <Characters>5186</Characters>
  <Application>Microsoft Office Word</Application>
  <DocSecurity>0</DocSecurity>
  <Lines>43</Lines>
  <Paragraphs>12</Paragraphs>
  <ScaleCrop>false</ScaleCrop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2021-07-22T14:08:00Z</dcterms:modified>
</cp:coreProperties>
</file>